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311" w:rsidRDefault="00805A29">
      <w:pPr>
        <w:spacing w:after="0" w:line="259" w:lineRule="auto"/>
        <w:ind w:left="-5" w:hanging="10"/>
        <w:jc w:val="left"/>
      </w:pPr>
      <w:r>
        <w:rPr>
          <w:b/>
          <w:i/>
        </w:rPr>
        <w:t>Załącznik nr 4C</w:t>
      </w:r>
      <w:r w:rsidR="00EF0078">
        <w:rPr>
          <w:b/>
          <w:i/>
        </w:rPr>
        <w:t xml:space="preserve"> do SWZ </w:t>
      </w:r>
    </w:p>
    <w:p w:rsidR="000D7311" w:rsidRDefault="00B105A2">
      <w:pPr>
        <w:spacing w:after="0" w:line="259" w:lineRule="auto"/>
        <w:ind w:left="-5" w:hanging="10"/>
        <w:jc w:val="left"/>
        <w:rPr>
          <w:b/>
          <w:i/>
        </w:rPr>
      </w:pPr>
      <w:r>
        <w:rPr>
          <w:b/>
          <w:i/>
          <w:highlight w:val="yellow"/>
        </w:rPr>
        <w:t>(D</w:t>
      </w:r>
      <w:r w:rsidR="00AB1913">
        <w:rPr>
          <w:b/>
          <w:i/>
          <w:highlight w:val="yellow"/>
        </w:rPr>
        <w:t>otyczy P</w:t>
      </w:r>
      <w:r w:rsidR="003C7C57">
        <w:rPr>
          <w:b/>
          <w:i/>
          <w:highlight w:val="yellow"/>
        </w:rPr>
        <w:t>akietu nr</w:t>
      </w:r>
      <w:r w:rsidR="00C1229A">
        <w:rPr>
          <w:b/>
          <w:i/>
          <w:highlight w:val="yellow"/>
        </w:rPr>
        <w:t xml:space="preserve"> 7</w:t>
      </w:r>
      <w:r w:rsidR="00EF0078">
        <w:rPr>
          <w:b/>
          <w:i/>
          <w:highlight w:val="yellow"/>
        </w:rPr>
        <w:t>)</w:t>
      </w:r>
      <w:r w:rsidR="00EF0078">
        <w:rPr>
          <w:b/>
          <w:i/>
        </w:rPr>
        <w:t xml:space="preserve"> </w:t>
      </w:r>
    </w:p>
    <w:p w:rsidR="000D7311" w:rsidRDefault="000D7311">
      <w:pPr>
        <w:spacing w:after="0" w:line="259" w:lineRule="auto"/>
        <w:ind w:left="51" w:firstLine="0"/>
        <w:jc w:val="center"/>
      </w:pPr>
    </w:p>
    <w:p w:rsidR="000D7311" w:rsidRDefault="00336D47">
      <w:pPr>
        <w:pStyle w:val="Nagwek1"/>
        <w:ind w:left="363" w:right="357" w:hanging="370"/>
      </w:pPr>
      <w:r>
        <w:t>UMOWA Nr............./2026</w:t>
      </w:r>
      <w:r w:rsidR="00EF0078">
        <w:t xml:space="preserve"> - PROJEKT </w:t>
      </w:r>
    </w:p>
    <w:p w:rsidR="000D7311" w:rsidRDefault="00EF0078">
      <w:pPr>
        <w:spacing w:after="14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ind w:left="0" w:firstLine="0"/>
      </w:pPr>
      <w:r>
        <w:t xml:space="preserve">Zawarta w dniu ......................... r. w Rzeszowie, pomiędzy: </w:t>
      </w:r>
    </w:p>
    <w:p w:rsidR="000D7311" w:rsidRDefault="00EF0078">
      <w:pPr>
        <w:spacing w:after="9" w:line="247" w:lineRule="auto"/>
        <w:ind w:left="-5" w:hanging="10"/>
        <w:rPr>
          <w:b/>
        </w:rPr>
      </w:pPr>
      <w:r>
        <w:rPr>
          <w:b/>
        </w:rPr>
        <w:t>Klini</w:t>
      </w:r>
      <w:r w:rsidR="00336D47">
        <w:rPr>
          <w:b/>
        </w:rPr>
        <w:t xml:space="preserve">cznym Szpitalem Wojewódzkim </w:t>
      </w:r>
      <w:r>
        <w:rPr>
          <w:b/>
        </w:rPr>
        <w:t xml:space="preserve"> im. Św. Jadwigi Królowej z siedzibą w Rzeszowie </w:t>
      </w:r>
    </w:p>
    <w:p w:rsidR="000D7311" w:rsidRDefault="00EF0078">
      <w:pPr>
        <w:spacing w:after="9" w:line="247" w:lineRule="auto"/>
        <w:ind w:left="-5" w:hanging="10"/>
      </w:pPr>
      <w:r>
        <w:rPr>
          <w:b/>
        </w:rPr>
        <w:t>przy ul. Lwowskiej 60, 35-301 Rzeszów</w:t>
      </w:r>
      <w:r>
        <w:t xml:space="preserve">, </w:t>
      </w:r>
    </w:p>
    <w:p w:rsidR="000D7311" w:rsidRDefault="00EF0078">
      <w:pPr>
        <w:spacing w:after="9" w:line="247" w:lineRule="auto"/>
        <w:ind w:left="-5" w:hanging="10"/>
      </w:pPr>
      <w:r>
        <w:t xml:space="preserve">wpisanym do KRS pod numerem 0000004665, Regon – 690697529, NIP- 813-15-02-114 reprezentowanym przez:  </w:t>
      </w:r>
    </w:p>
    <w:p w:rsidR="000D7311" w:rsidRDefault="00EF0078">
      <w:pPr>
        <w:ind w:left="0" w:firstLine="0"/>
      </w:pPr>
      <w:r>
        <w:t xml:space="preserve">Barbarę Rogowską - Dyrektora Szpitala, </w:t>
      </w:r>
    </w:p>
    <w:p w:rsidR="000D7311" w:rsidRDefault="00EF0078">
      <w:pPr>
        <w:ind w:left="0" w:right="380" w:firstLine="0"/>
      </w:pPr>
      <w:r>
        <w:t xml:space="preserve">zwanym w dalszej części umowy </w:t>
      </w:r>
      <w:r>
        <w:rPr>
          <w:b/>
        </w:rPr>
        <w:t>Zamawiającym</w:t>
      </w:r>
      <w:r>
        <w:t xml:space="preserve">, </w:t>
      </w:r>
    </w:p>
    <w:p w:rsidR="000D7311" w:rsidRDefault="00EF0078">
      <w:pPr>
        <w:ind w:left="0" w:right="8925" w:firstLine="0"/>
      </w:pPr>
      <w:r>
        <w:t xml:space="preserve">a  </w:t>
      </w:r>
    </w:p>
    <w:p w:rsidR="000D7311" w:rsidRDefault="00EF0078">
      <w:pPr>
        <w:spacing w:after="0" w:line="259" w:lineRule="auto"/>
        <w:ind w:left="0" w:firstLine="0"/>
        <w:jc w:val="left"/>
      </w:pPr>
      <w:r>
        <w:t xml:space="preserve"> </w:t>
      </w:r>
    </w:p>
    <w:p w:rsidR="000D7311" w:rsidRDefault="00EF0078">
      <w:pPr>
        <w:ind w:left="0" w:firstLine="0"/>
      </w:pPr>
      <w:r>
        <w:t xml:space="preserve">…........................................................................................................................................................... </w:t>
      </w:r>
    </w:p>
    <w:p w:rsidR="000D7311" w:rsidRDefault="00EF0078">
      <w:pPr>
        <w:ind w:left="0" w:right="352" w:firstLine="0"/>
      </w:pPr>
      <w:r>
        <w:t xml:space="preserve">wpisanym do KRS pod numerem .........................., Regon – ........................, NIP- ........................... </w:t>
      </w:r>
    </w:p>
    <w:p w:rsidR="000D7311" w:rsidRDefault="00EF0078">
      <w:pPr>
        <w:ind w:left="0" w:firstLine="0"/>
      </w:pPr>
      <w:r>
        <w:t xml:space="preserve">reprezentowanym przez:  </w:t>
      </w:r>
    </w:p>
    <w:p w:rsidR="000D7311" w:rsidRDefault="00EF0078">
      <w:pPr>
        <w:spacing w:after="8" w:line="259" w:lineRule="auto"/>
        <w:ind w:left="0" w:firstLine="0"/>
        <w:jc w:val="left"/>
      </w:pPr>
      <w:r>
        <w:t xml:space="preserve"> </w:t>
      </w:r>
    </w:p>
    <w:p w:rsidR="000D7311" w:rsidRDefault="00EF0078">
      <w:pPr>
        <w:ind w:left="0" w:firstLine="0"/>
      </w:pPr>
      <w:r>
        <w:t xml:space="preserve">…........................................................................................................................................................... </w:t>
      </w:r>
    </w:p>
    <w:p w:rsidR="000D7311" w:rsidRDefault="00EF0078">
      <w:pPr>
        <w:ind w:left="0" w:firstLine="0"/>
      </w:pPr>
      <w:r>
        <w:t xml:space="preserve">zwanym w dalszej części umowy </w:t>
      </w:r>
      <w:r>
        <w:rPr>
          <w:b/>
        </w:rPr>
        <w:t>Wykonawcą</w:t>
      </w:r>
      <w:r>
        <w:t xml:space="preserve">, wyłonionym w postępowaniu o udzielenie zamówienia publicznego w trybie przetargu nieograniczonego.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0D7311">
      <w:pPr>
        <w:spacing w:after="22" w:line="259" w:lineRule="auto"/>
        <w:ind w:left="0" w:firstLine="0"/>
        <w:jc w:val="left"/>
      </w:pPr>
    </w:p>
    <w:p w:rsidR="000D7311" w:rsidRDefault="00EF0078">
      <w:pPr>
        <w:pStyle w:val="Nagwek1"/>
        <w:ind w:left="363" w:right="360" w:hanging="370"/>
      </w:pPr>
      <w:r>
        <w:t xml:space="preserve">§ 1 </w:t>
      </w:r>
    </w:p>
    <w:p w:rsidR="000D7311" w:rsidRDefault="00EF0078">
      <w:pPr>
        <w:ind w:left="0" w:firstLine="0"/>
      </w:pPr>
      <w:r>
        <w:t xml:space="preserve">Umowa reguluje zasady zakupu, dostawy i przechowania </w:t>
      </w:r>
      <w:r>
        <w:rPr>
          <w:i/>
        </w:rPr>
        <w:t>wyrobów medycznych</w:t>
      </w:r>
      <w:r>
        <w:t xml:space="preserve"> zwanych dalej przedmiotem umowy w cenach, asortymencie i ilościach wyszczególnionych w ofercie prze</w:t>
      </w:r>
      <w:r w:rsidR="00DF1915">
        <w:t>targowej – Formularzu cenowym/</w:t>
      </w:r>
      <w:r>
        <w:t>Opisie przedmiotu zam</w:t>
      </w:r>
      <w:r w:rsidR="00DF1915">
        <w:t xml:space="preserve">ówienia </w:t>
      </w:r>
      <w:r>
        <w:t xml:space="preserve">- Pakiet nr …. stanowiącym integralną część niniejszej umowy jako jej </w:t>
      </w:r>
      <w:r>
        <w:rPr>
          <w:b/>
        </w:rPr>
        <w:t>Załączniki nr ....</w:t>
      </w:r>
      <w:r>
        <w:t xml:space="preserve"> </w:t>
      </w:r>
    </w:p>
    <w:p w:rsidR="000D7311" w:rsidRDefault="00EF0078">
      <w:pPr>
        <w:spacing w:after="12" w:line="259" w:lineRule="auto"/>
        <w:ind w:left="0" w:firstLine="0"/>
        <w:jc w:val="left"/>
      </w:pPr>
      <w:r>
        <w:t xml:space="preserve"> </w:t>
      </w:r>
    </w:p>
    <w:p w:rsidR="000D7311" w:rsidRDefault="00EF0078">
      <w:pPr>
        <w:jc w:val="center"/>
        <w:rPr>
          <w:b/>
        </w:rPr>
      </w:pPr>
      <w:r>
        <w:rPr>
          <w:b/>
        </w:rPr>
        <w:t>§ 2</w:t>
      </w:r>
    </w:p>
    <w:p w:rsidR="000D7311" w:rsidRDefault="00EF0078">
      <w:pPr>
        <w:pStyle w:val="Akapitzlist"/>
        <w:numPr>
          <w:ilvl w:val="0"/>
          <w:numId w:val="1"/>
        </w:numPr>
      </w:pPr>
      <w:r>
        <w:t xml:space="preserve">Łączna </w:t>
      </w:r>
      <w:r>
        <w:tab/>
        <w:t xml:space="preserve">wartość brutto </w:t>
      </w:r>
      <w:r>
        <w:tab/>
        <w:t>ninie</w:t>
      </w:r>
      <w:r w:rsidR="00E8230C">
        <w:t>jszej umowy</w:t>
      </w:r>
      <w:r>
        <w:t xml:space="preserve"> wynosi </w:t>
      </w:r>
      <w:r w:rsidR="00E8230C">
        <w:t>…………..</w:t>
      </w:r>
      <w:r>
        <w:t xml:space="preserve">.......................zł </w:t>
      </w:r>
      <w:r>
        <w:rPr>
          <w:i/>
        </w:rPr>
        <w:t>(słownie: ......</w:t>
      </w:r>
      <w:r w:rsidR="00E8230C">
        <w:rPr>
          <w:i/>
        </w:rPr>
        <w:t>..............................</w:t>
      </w:r>
    </w:p>
    <w:p w:rsidR="0012217D" w:rsidRDefault="0012217D" w:rsidP="0012217D">
      <w:pPr>
        <w:pStyle w:val="UZP-1"/>
        <w:numPr>
          <w:ilvl w:val="0"/>
          <w:numId w:val="1"/>
        </w:numPr>
      </w:pPr>
      <w:r>
        <w:rPr>
          <w:sz w:val="22"/>
          <w:szCs w:val="22"/>
        </w:rPr>
        <w:t>W cenach jednostkowych zgłoszonych do postępowania zawierają się wszystkie koszty</w:t>
      </w:r>
      <w:r w:rsidR="00EE7C43">
        <w:rPr>
          <w:sz w:val="22"/>
          <w:szCs w:val="22"/>
        </w:rPr>
        <w:t xml:space="preserve"> związane </w:t>
      </w:r>
      <w:r>
        <w:rPr>
          <w:sz w:val="22"/>
          <w:szCs w:val="22"/>
        </w:rPr>
        <w:t xml:space="preserve">z dostawami oraz realizacją niniejszego zamówienia na </w:t>
      </w:r>
      <w:proofErr w:type="spellStart"/>
      <w:r>
        <w:rPr>
          <w:sz w:val="22"/>
          <w:szCs w:val="22"/>
        </w:rPr>
        <w:t>loco</w:t>
      </w:r>
      <w:proofErr w:type="spellEnd"/>
      <w:r>
        <w:rPr>
          <w:sz w:val="22"/>
          <w:szCs w:val="22"/>
        </w:rPr>
        <w:t xml:space="preserve"> Magazyn Zamawiającego.</w:t>
      </w:r>
    </w:p>
    <w:p w:rsidR="0012217D" w:rsidRDefault="0012217D" w:rsidP="0012217D">
      <w:pPr>
        <w:pStyle w:val="UZP-1"/>
        <w:numPr>
          <w:ilvl w:val="0"/>
          <w:numId w:val="1"/>
        </w:numPr>
        <w:tabs>
          <w:tab w:val="left" w:pos="695"/>
        </w:tabs>
      </w:pPr>
      <w:r>
        <w:rPr>
          <w:iCs/>
          <w:sz w:val="22"/>
          <w:szCs w:val="22"/>
        </w:rPr>
        <w:t>Strony ustalają, że zmiana cen może być dokonywana w przypadku zmiany:</w:t>
      </w:r>
    </w:p>
    <w:p w:rsidR="0012217D" w:rsidRDefault="0012217D" w:rsidP="0012217D">
      <w:pPr>
        <w:widowControl w:val="0"/>
        <w:numPr>
          <w:ilvl w:val="0"/>
          <w:numId w:val="36"/>
        </w:numPr>
        <w:tabs>
          <w:tab w:val="left" w:pos="465"/>
        </w:tabs>
        <w:suppressAutoHyphens/>
        <w:spacing w:after="0" w:line="240" w:lineRule="auto"/>
      </w:pPr>
      <w:r>
        <w:rPr>
          <w:rFonts w:eastAsia="Andale Sans UI"/>
        </w:rPr>
        <w:t>stawki podatku od towarów i usług oraz podatku akcyzowego</w:t>
      </w:r>
    </w:p>
    <w:p w:rsidR="0012217D" w:rsidRDefault="0012217D" w:rsidP="0012217D">
      <w:pPr>
        <w:widowControl w:val="0"/>
        <w:numPr>
          <w:ilvl w:val="0"/>
          <w:numId w:val="36"/>
        </w:numPr>
        <w:tabs>
          <w:tab w:val="left" w:pos="465"/>
        </w:tabs>
        <w:suppressAutoHyphens/>
        <w:spacing w:after="0" w:line="240" w:lineRule="auto"/>
      </w:pPr>
      <w:r>
        <w:t>wysokości minimalnego wynagrodzenia za pracę albo wysokości minimalnej stawki godzinowej, ustalonych na podstawie przepisów ustawy z dnia 10 października 2002 r.                     o minimalnym wynagrodzeniu za pracę</w:t>
      </w:r>
      <w:r>
        <w:rPr>
          <w:rFonts w:eastAsia="Andale Sans UI"/>
        </w:rPr>
        <w:t>,</w:t>
      </w:r>
    </w:p>
    <w:p w:rsidR="0012217D" w:rsidRDefault="0012217D" w:rsidP="0012217D">
      <w:pPr>
        <w:widowControl w:val="0"/>
        <w:numPr>
          <w:ilvl w:val="0"/>
          <w:numId w:val="36"/>
        </w:numPr>
        <w:tabs>
          <w:tab w:val="left" w:pos="465"/>
        </w:tabs>
        <w:suppressAutoHyphens/>
        <w:spacing w:after="0" w:line="240" w:lineRule="auto"/>
      </w:pPr>
      <w:r>
        <w:rPr>
          <w:rFonts w:eastAsia="Andale Sans UI"/>
        </w:rPr>
        <w:t>zasad podlegania ubezpieczeniom społecznym lub ubezpieczeniu zdrowotnemu lub wysokości stawki składki na ubezpieczenia społeczne lub zdrowotne</w:t>
      </w:r>
    </w:p>
    <w:p w:rsidR="0012217D" w:rsidRDefault="0012217D" w:rsidP="0012217D">
      <w:pPr>
        <w:widowControl w:val="0"/>
        <w:numPr>
          <w:ilvl w:val="0"/>
          <w:numId w:val="36"/>
        </w:numPr>
        <w:tabs>
          <w:tab w:val="left" w:pos="465"/>
        </w:tabs>
        <w:suppressAutoHyphens/>
        <w:spacing w:after="0" w:line="240" w:lineRule="auto"/>
      </w:pPr>
      <w:r>
        <w:rPr>
          <w:rFonts w:eastAsia="Andale Sans UI"/>
        </w:rPr>
        <w:t xml:space="preserve">zasad gromadzenia i wysokości wpłat do pracowniczych planów kapitałowych, o których mowa w ustawie z dnia 4 października 2018 r. o pracowniczych planach kapitałowych </w:t>
      </w:r>
      <w:r w:rsidR="00FB2DC8">
        <w:rPr>
          <w:rFonts w:eastAsia="Andale Sans UI"/>
        </w:rPr>
        <w:t xml:space="preserve">                                         </w:t>
      </w:r>
      <w:r>
        <w:rPr>
          <w:rFonts w:eastAsia="Andale Sans UI"/>
        </w:rPr>
        <w:t xml:space="preserve">(Dz. U. </w:t>
      </w:r>
      <w:r w:rsidR="00DC5D29">
        <w:rPr>
          <w:rFonts w:eastAsia="Andale Sans UI"/>
        </w:rPr>
        <w:t>2024 poz. 427 t. j.</w:t>
      </w:r>
      <w:r>
        <w:rPr>
          <w:rFonts w:eastAsia="Andale Sans UI"/>
        </w:rPr>
        <w:t>)</w:t>
      </w:r>
    </w:p>
    <w:p w:rsidR="0012217D" w:rsidRDefault="0012217D" w:rsidP="0012217D">
      <w:pPr>
        <w:tabs>
          <w:tab w:val="left" w:pos="465"/>
        </w:tabs>
        <w:ind w:left="720" w:firstLine="0"/>
      </w:pPr>
      <w:r>
        <w:rPr>
          <w:rFonts w:eastAsia="Andale Sans UI"/>
        </w:rPr>
        <w:t>- jeżeli zmiany te będą miały wpływ na koszty wykonania zamówienia przez Wykonawcę.</w:t>
      </w:r>
    </w:p>
    <w:p w:rsidR="0012217D" w:rsidRDefault="0012217D" w:rsidP="0012217D">
      <w:pPr>
        <w:tabs>
          <w:tab w:val="left" w:pos="30"/>
          <w:tab w:val="left" w:pos="231"/>
          <w:tab w:val="left" w:pos="390"/>
          <w:tab w:val="left" w:pos="1275"/>
        </w:tabs>
        <w:spacing w:after="0"/>
        <w:ind w:left="17" w:firstLine="0"/>
      </w:pPr>
      <w:r>
        <w:t>4. Zamawiający dopuszcza co sześciomiesięczną waloryzacj</w:t>
      </w:r>
      <w:r w:rsidR="00FC3CFD">
        <w:t xml:space="preserve">e cen jednostkowych netto,  </w:t>
      </w:r>
      <w:r>
        <w:t xml:space="preserve">  w przypadku zmiany ceny materiałów lub kosztów związanych z realizacja zamówienia, które to zmiany zostaną wskazane przez Wykonawcę na bazie powszechnie dostępnych periodyków branżowych.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lastRenderedPageBreak/>
        <w:t>5. Zmiana o której mowa w ust. 4 jest dopuszczalna w razie łącznego spełnienia następujących warunków: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1) złożenia pisemnego wniosku przez Wykonawcę wraz z dokumentem wskazanym w ust. 4 zawierającym wskaźniki cenowe.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2) najwcześniej ustalony wzrost od dnia obowiązywania umowy,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3) zmiany wskaźnika o co najmniej 10 % w stosunku do cen wskazanych w załączniku nr 1 do umowy.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4) przedłożenie Zamawiającemu zestawienia faktur z zakupu przez Wykonawcę artykułów po opublikowaniu wskaźnika o którym mowa w ust 4.</w:t>
      </w:r>
    </w:p>
    <w:p w:rsidR="0012217D" w:rsidRDefault="0012217D" w:rsidP="0012217D">
      <w:pPr>
        <w:tabs>
          <w:tab w:val="left" w:pos="30"/>
          <w:tab w:val="left" w:pos="173"/>
          <w:tab w:val="left" w:pos="288"/>
          <w:tab w:val="left" w:pos="1275"/>
        </w:tabs>
        <w:spacing w:after="0"/>
        <w:ind w:left="17" w:firstLine="0"/>
      </w:pPr>
      <w:r>
        <w:t xml:space="preserve">6.Waloryzacje przeprowadza się w oparciu o otrzymane w formie pisemnej wskaźniki cen   (o których mowa w ust. 4) za kwartał poprzedzający złożenie wniosku, o którym mowa w ust.  5 pkt. 1                                   w odniesieniu do cen wskazanych w załączniku nr 1 do umowy. 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7. Zamawiający może żądać zmiany w okresie obniżenia wynagrodzenia w przypadku obniżenia cen artykułów objętych przedmiotem zamówienia. Zmiana powyższa winna być dokonana  z odpowiednim zastosowaniem przepisów ust 4-7.</w:t>
      </w:r>
    </w:p>
    <w:p w:rsidR="0012217D" w:rsidRDefault="0012217D" w:rsidP="0012217D">
      <w:pPr>
        <w:tabs>
          <w:tab w:val="center" w:pos="4896"/>
          <w:tab w:val="right" w:pos="9432"/>
        </w:tabs>
        <w:spacing w:after="0"/>
      </w:pPr>
      <w:r>
        <w:rPr>
          <w:iCs/>
        </w:rPr>
        <w:t>8. Strona występująca z inicjatywą zmiany cen zobowiązana jest każdorazowo powiadomić pisemnie drugą  Stronę o zamiarze zmiany cen z co najmniej 14 dniowym wyprzedzeniem przedstawiając dokumenty uzasadniające wprowadzenie nowych cen.</w:t>
      </w:r>
    </w:p>
    <w:p w:rsidR="0012217D" w:rsidRDefault="0012217D" w:rsidP="0012217D">
      <w:pPr>
        <w:tabs>
          <w:tab w:val="center" w:pos="4896"/>
          <w:tab w:val="right" w:pos="9432"/>
        </w:tabs>
        <w:spacing w:after="0"/>
      </w:pPr>
      <w:r>
        <w:rPr>
          <w:iCs/>
        </w:rPr>
        <w:t>9. Zmiana cen, o których mowa w ust. 3 i 4 wchodzi w życie po   uzgodnieniu przez  Strony i zmianie umowy w formie aneksu.</w:t>
      </w:r>
    </w:p>
    <w:p w:rsidR="0012217D" w:rsidRDefault="0012217D" w:rsidP="0012217D">
      <w:pPr>
        <w:tabs>
          <w:tab w:val="left" w:pos="0"/>
          <w:tab w:val="left" w:pos="283"/>
          <w:tab w:val="center" w:pos="4896"/>
          <w:tab w:val="right" w:pos="9432"/>
        </w:tabs>
        <w:spacing w:after="0"/>
        <w:rPr>
          <w:iCs/>
        </w:rPr>
      </w:pPr>
      <w:r>
        <w:rPr>
          <w:iCs/>
        </w:rPr>
        <w:t>10. W sytuacji nie osiągnięcia porozumienia co do wprowadzenia nowych cen, ceny nie ulegają zmianie.</w:t>
      </w:r>
    </w:p>
    <w:p w:rsidR="00EC15CE" w:rsidRPr="00EC15CE" w:rsidRDefault="00EC15CE" w:rsidP="00EC15CE">
      <w:pPr>
        <w:tabs>
          <w:tab w:val="left" w:pos="0"/>
          <w:tab w:val="left" w:pos="283"/>
          <w:tab w:val="center" w:pos="4896"/>
          <w:tab w:val="right" w:pos="9432"/>
        </w:tabs>
        <w:spacing w:after="0"/>
        <w:rPr>
          <w:iCs/>
        </w:rPr>
      </w:pPr>
      <w:r>
        <w:rPr>
          <w:iCs/>
        </w:rPr>
        <w:t>11</w:t>
      </w:r>
      <w:r w:rsidRPr="00EC15CE">
        <w:rPr>
          <w:iCs/>
        </w:rPr>
        <w:t>.</w:t>
      </w:r>
      <w:r w:rsidRPr="00EC15CE">
        <w:rPr>
          <w:iCs/>
        </w:rPr>
        <w:tab/>
        <w:t>Wykonawca zapewnia przeszkolenie personelu w zakresie prawidłowej</w:t>
      </w:r>
      <w:r>
        <w:rPr>
          <w:iCs/>
        </w:rPr>
        <w:t xml:space="preserve"> implantacji przedmiotu umowy</w:t>
      </w:r>
      <w:r w:rsidRPr="00EC15CE">
        <w:rPr>
          <w:iCs/>
        </w:rPr>
        <w:t>. Warunki szkolenia określono w Załączniku nr .... do umowy.</w:t>
      </w:r>
    </w:p>
    <w:p w:rsidR="00EC15CE" w:rsidRPr="008A797F" w:rsidRDefault="00EC15CE" w:rsidP="00EC15CE">
      <w:pPr>
        <w:tabs>
          <w:tab w:val="left" w:pos="0"/>
          <w:tab w:val="left" w:pos="283"/>
          <w:tab w:val="center" w:pos="4896"/>
          <w:tab w:val="right" w:pos="9432"/>
        </w:tabs>
        <w:spacing w:after="0"/>
        <w:rPr>
          <w:iCs/>
        </w:rPr>
      </w:pPr>
      <w:r w:rsidRPr="008A797F">
        <w:rPr>
          <w:iCs/>
        </w:rPr>
        <w:t>12.</w:t>
      </w:r>
      <w:r w:rsidRPr="008A797F">
        <w:rPr>
          <w:iCs/>
        </w:rPr>
        <w:tab/>
        <w:t>Wykonawca zobowiązuje się służyć</w:t>
      </w:r>
      <w:r w:rsidR="004E6DE8">
        <w:rPr>
          <w:iCs/>
        </w:rPr>
        <w:t xml:space="preserve"> wsparciem oraz</w:t>
      </w:r>
      <w:r w:rsidRPr="008A797F">
        <w:rPr>
          <w:iCs/>
        </w:rPr>
        <w:t xml:space="preserve"> doradztwem </w:t>
      </w:r>
      <w:r w:rsidR="00F86A96">
        <w:rPr>
          <w:iCs/>
        </w:rPr>
        <w:t xml:space="preserve">klinicznym i </w:t>
      </w:r>
      <w:r w:rsidRPr="008A797F">
        <w:rPr>
          <w:iCs/>
        </w:rPr>
        <w:t>technicznym w zakresie prawidłowej implantacji przedmiotu umowy w trakcie zabiegu.</w:t>
      </w:r>
    </w:p>
    <w:p w:rsidR="00EC15CE" w:rsidRPr="008A797F" w:rsidRDefault="00EC15CE" w:rsidP="00EC15CE">
      <w:pPr>
        <w:tabs>
          <w:tab w:val="left" w:pos="0"/>
          <w:tab w:val="left" w:pos="283"/>
          <w:tab w:val="center" w:pos="4896"/>
          <w:tab w:val="right" w:pos="9432"/>
        </w:tabs>
        <w:spacing w:after="0"/>
        <w:rPr>
          <w:iCs/>
        </w:rPr>
      </w:pPr>
      <w:r w:rsidRPr="008A797F">
        <w:rPr>
          <w:iCs/>
        </w:rPr>
        <w:t>13.</w:t>
      </w:r>
      <w:r w:rsidRPr="008A797F">
        <w:rPr>
          <w:iCs/>
        </w:rPr>
        <w:tab/>
        <w:t>W tym celu po uprzednim zawiadomieniu Wykonawcy o terminie planowanego zabiegu upoważniony Przedstawiciel Wykonawcy zobowiązany jest uczestniczyć w trakcie zabiegu jako</w:t>
      </w:r>
      <w:r w:rsidR="00C8723B">
        <w:rPr>
          <w:iCs/>
        </w:rPr>
        <w:t xml:space="preserve"> wsparcie oraz </w:t>
      </w:r>
      <w:r w:rsidRPr="008A797F">
        <w:rPr>
          <w:iCs/>
        </w:rPr>
        <w:t xml:space="preserve">doradca </w:t>
      </w:r>
      <w:r w:rsidR="00F86A96">
        <w:rPr>
          <w:iCs/>
        </w:rPr>
        <w:t xml:space="preserve">kliniczny i </w:t>
      </w:r>
      <w:r w:rsidRPr="008A797F">
        <w:rPr>
          <w:iCs/>
        </w:rPr>
        <w:t>techniczny.</w:t>
      </w:r>
    </w:p>
    <w:p w:rsidR="00EC15CE" w:rsidRPr="00EC15CE" w:rsidRDefault="00EC15CE" w:rsidP="00EC15CE">
      <w:pPr>
        <w:tabs>
          <w:tab w:val="left" w:pos="0"/>
          <w:tab w:val="left" w:pos="283"/>
          <w:tab w:val="center" w:pos="4896"/>
          <w:tab w:val="right" w:pos="9432"/>
        </w:tabs>
        <w:spacing w:after="0"/>
        <w:rPr>
          <w:iCs/>
        </w:rPr>
      </w:pPr>
      <w:r w:rsidRPr="008A797F">
        <w:rPr>
          <w:iCs/>
        </w:rPr>
        <w:t>14.</w:t>
      </w:r>
      <w:r w:rsidRPr="008A797F">
        <w:rPr>
          <w:iCs/>
        </w:rPr>
        <w:tab/>
        <w:t>Przedstawiciel Wykonawcy, o którym mowa w ust. 12 bezwzględnie musi posiadać aktualną książeczkę zdrowia oraz każdorazowo udostępnić ją do wglądu Pielęgniarce Oddziałowej lub Kierownikowi Bloku Operacyjnego przed wejściem na Blok Operacyjny.</w:t>
      </w:r>
    </w:p>
    <w:p w:rsidR="00EC15CE" w:rsidRDefault="00EC15CE" w:rsidP="0012217D">
      <w:pPr>
        <w:tabs>
          <w:tab w:val="left" w:pos="0"/>
          <w:tab w:val="left" w:pos="283"/>
          <w:tab w:val="center" w:pos="4896"/>
          <w:tab w:val="right" w:pos="9432"/>
        </w:tabs>
        <w:spacing w:after="0"/>
        <w:rPr>
          <w:iCs/>
        </w:rPr>
      </w:pPr>
    </w:p>
    <w:p w:rsidR="000D7311" w:rsidRDefault="000D7311">
      <w:pPr>
        <w:spacing w:after="17" w:line="259" w:lineRule="auto"/>
        <w:ind w:left="51" w:firstLine="0"/>
        <w:jc w:val="center"/>
      </w:pPr>
    </w:p>
    <w:p w:rsidR="000D7311" w:rsidRDefault="00EF0078">
      <w:pPr>
        <w:pStyle w:val="Nagwek1"/>
        <w:ind w:left="363" w:right="360" w:hanging="370"/>
      </w:pPr>
      <w:r>
        <w:t xml:space="preserve">§ 3 </w:t>
      </w:r>
    </w:p>
    <w:p w:rsidR="000801F2" w:rsidRDefault="000801F2" w:rsidP="000801F2">
      <w:pPr>
        <w:pStyle w:val="Akapitzlist"/>
        <w:numPr>
          <w:ilvl w:val="0"/>
          <w:numId w:val="10"/>
        </w:numPr>
      </w:pPr>
      <w:r w:rsidRPr="000801F2">
        <w:t>Bezwzględnie wymagane jest posiadanie przez przedmiot umowy będący wyrobem medycznym aktualnych dokumentów potwierdzających dopuszczenie do obrotu i używania zgodnie ustawą z dnia 7 kwietnia 2022 r. o</w:t>
      </w:r>
      <w:r w:rsidR="00FB2DC8">
        <w:t xml:space="preserve"> wyrobach medycznych (Dz.U. 2024 r. poz. 1620</w:t>
      </w:r>
      <w:r w:rsidRPr="000801F2">
        <w:t xml:space="preserve"> ze zm.) oraz zgodności z wymaganiami Rozporządzenia Parlamentu Europejskiego i Rady (UE) 2017/745 z dnia 5 kwietnia 2017 r. w sprawie wyrobów medycznych, zmiany dyrektywy 2001/83/WE, rozporządzenia (WE) nr 178/2002 i rozporządzenia (WE) nr 1223/2009 oraz uchylenia dyrektyw Rady 90/385/EWG i 93/42/EWG.</w:t>
      </w:r>
    </w:p>
    <w:p w:rsidR="008E7B49" w:rsidRPr="00455E5C" w:rsidRDefault="008E7B49" w:rsidP="00455E5C">
      <w:pPr>
        <w:pStyle w:val="Akapitzlist"/>
        <w:numPr>
          <w:ilvl w:val="0"/>
          <w:numId w:val="10"/>
        </w:numPr>
      </w:pPr>
      <w:r w:rsidRPr="00455E5C">
        <w:t xml:space="preserve">Wykonawca </w:t>
      </w:r>
      <w:r w:rsidR="00455E5C" w:rsidRPr="00455E5C">
        <w:t>zobowiązany jest do dostarczenia w terminie 3 dni roboczych na każde pisemne żądanie Zamawiającego dokumentów potwierdzających dopuszczenie ich do obrotu i używania zgodnie z powołaną w ust. 1 ustawą.</w:t>
      </w:r>
    </w:p>
    <w:p w:rsidR="00455E5C" w:rsidRPr="00455E5C" w:rsidRDefault="00455E5C" w:rsidP="00377596">
      <w:pPr>
        <w:pStyle w:val="Akapitzlist"/>
        <w:numPr>
          <w:ilvl w:val="0"/>
          <w:numId w:val="10"/>
        </w:numPr>
      </w:pPr>
      <w:r w:rsidRPr="00455E5C">
        <w:rPr>
          <w:color w:val="auto"/>
          <w:kern w:val="1"/>
          <w:sz w:val="21"/>
          <w:szCs w:val="21"/>
          <w:lang w:eastAsia="ar-SA"/>
        </w:rPr>
        <w:t>W przypadku nie dostarczenia dokumentów, o których mowa w ust. 2, Zamawiający odstąpi od umowy z winy Wykonawcy i naliczy k</w:t>
      </w:r>
      <w:r w:rsidR="004C4556">
        <w:rPr>
          <w:color w:val="auto"/>
          <w:kern w:val="1"/>
          <w:sz w:val="21"/>
          <w:szCs w:val="21"/>
          <w:lang w:eastAsia="ar-SA"/>
        </w:rPr>
        <w:t>ary umowne, o których mowa w § 7 ust. 3</w:t>
      </w:r>
      <w:r w:rsidRPr="00455E5C">
        <w:rPr>
          <w:color w:val="auto"/>
          <w:kern w:val="1"/>
          <w:sz w:val="21"/>
          <w:szCs w:val="21"/>
          <w:lang w:eastAsia="ar-SA"/>
        </w:rPr>
        <w:t>. Oświadczenie o odstąpieniu od umowy Zamawiający może złożyć w terminie 30 dni od upływu terminu o którym mowa w ust. 2.</w:t>
      </w:r>
    </w:p>
    <w:p w:rsidR="00372FB1" w:rsidRPr="00755744" w:rsidRDefault="00EF0078" w:rsidP="00C1229A">
      <w:pPr>
        <w:pStyle w:val="Nagwek1"/>
        <w:ind w:left="363" w:right="360" w:hanging="370"/>
      </w:pPr>
      <w:r>
        <w:lastRenderedPageBreak/>
        <w:t>§ 4</w:t>
      </w:r>
    </w:p>
    <w:p w:rsidR="00960900" w:rsidRDefault="00960900" w:rsidP="00960900">
      <w:pPr>
        <w:pStyle w:val="Nagwek1"/>
        <w:tabs>
          <w:tab w:val="left" w:pos="376"/>
        </w:tabs>
        <w:spacing w:before="0"/>
        <w:ind w:right="360"/>
        <w:jc w:val="left"/>
      </w:pPr>
      <w:r>
        <w:t xml:space="preserve"> 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Wykonawca zobowiązany jest dostarczyć Zamawiającemu minimum po </w:t>
      </w:r>
      <w:r w:rsidR="00647509">
        <w:rPr>
          <w:b/>
        </w:rPr>
        <w:t>2</w:t>
      </w:r>
      <w:bookmarkStart w:id="0" w:name="_GoBack"/>
      <w:bookmarkEnd w:id="0"/>
      <w:r w:rsidRPr="00B21608">
        <w:rPr>
          <w:b/>
        </w:rPr>
        <w:t xml:space="preserve"> sztuki</w:t>
      </w:r>
      <w:r>
        <w:rPr>
          <w:b/>
        </w:rPr>
        <w:t xml:space="preserve"> </w:t>
      </w:r>
      <w:r>
        <w:t>każdego z wymaganych rozmiarów wyrobów medycznych będących przedmiotem umowy, zgodnie z Z</w:t>
      </w:r>
      <w:r w:rsidR="00245024">
        <w:rPr>
          <w:b/>
        </w:rPr>
        <w:t>ałącznikiem nr …,</w:t>
      </w:r>
      <w:r>
        <w:rPr>
          <w:b/>
        </w:rPr>
        <w:t xml:space="preserve"> (</w:t>
      </w:r>
      <w:r>
        <w:t>Formularz cenowy, Opis przedmiotu z</w:t>
      </w:r>
      <w:r w:rsidR="0021666D">
        <w:t>amówienia</w:t>
      </w:r>
      <w:r>
        <w:t xml:space="preserve">) do niniejszej umowy na przechowanie, w terminie 4 dni od daty złożenia przez Zamawiającego zamówienia faksem na nr </w:t>
      </w:r>
      <w:r>
        <w:rPr>
          <w:b/>
        </w:rPr>
        <w:t>…...........</w:t>
      </w:r>
      <w:r w:rsidR="00DF1915">
        <w:rPr>
          <w:b/>
        </w:rPr>
        <w:t>...</w:t>
      </w:r>
      <w:r>
        <w:rPr>
          <w:b/>
        </w:rPr>
        <w:t xml:space="preserve"> </w:t>
      </w:r>
      <w:r w:rsidR="00DF1915" w:rsidRPr="00DF1915">
        <w:t>lub telefonicznie</w:t>
      </w:r>
      <w:r w:rsidR="00DF1915">
        <w:rPr>
          <w:b/>
        </w:rPr>
        <w:t xml:space="preserve"> ................</w:t>
      </w:r>
      <w:r>
        <w:t>lub elektronicznie na adres</w:t>
      </w:r>
      <w:r>
        <w:rPr>
          <w:b/>
        </w:rPr>
        <w:t>:…………….</w:t>
      </w:r>
    </w:p>
    <w:p w:rsidR="000D7311" w:rsidRPr="00B21608" w:rsidRDefault="00EF0078">
      <w:pPr>
        <w:numPr>
          <w:ilvl w:val="0"/>
          <w:numId w:val="2"/>
        </w:numPr>
        <w:ind w:hanging="348"/>
      </w:pPr>
      <w:r>
        <w:t xml:space="preserve">Wykonawca zobowiązuje się do zrealizowania dostawy transportem zapewniającym należyte zabezpieczenie dostarczanego przedmiotu umowy przed uszkodzeniami i wpływem czynników pogodowych. Przedmiot umowy </w:t>
      </w:r>
      <w:r w:rsidRPr="001D1070">
        <w:t xml:space="preserve">będzie posiadał termin ważności/sterylności </w:t>
      </w:r>
      <w:r w:rsidR="004222EC" w:rsidRPr="001D1070">
        <w:t>nie krótszy niż</w:t>
      </w:r>
      <w:r w:rsidR="001D1070" w:rsidRPr="001D1070">
        <w:t xml:space="preserve"> 12</w:t>
      </w:r>
      <w:r w:rsidR="002D5C82" w:rsidRPr="001D1070">
        <w:t xml:space="preserve"> miesięcy</w:t>
      </w:r>
      <w:r w:rsidR="004222EC" w:rsidRPr="00B21608">
        <w:rPr>
          <w:b/>
        </w:rPr>
        <w:t xml:space="preserve"> </w:t>
      </w:r>
      <w:r w:rsidRPr="00B21608">
        <w:t>od daty dostawy do Zamawiającego.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Przedmiot umowy będzie przechowywany przez Zamawiającego na zasadach określonych </w:t>
      </w:r>
    </w:p>
    <w:p w:rsidR="000D7311" w:rsidRDefault="00EF0078">
      <w:pPr>
        <w:ind w:left="693" w:firstLine="0"/>
      </w:pPr>
      <w:r>
        <w:t xml:space="preserve">w umowie. </w:t>
      </w:r>
    </w:p>
    <w:p w:rsidR="000D7311" w:rsidRDefault="00EF0078">
      <w:pPr>
        <w:numPr>
          <w:ilvl w:val="0"/>
          <w:numId w:val="2"/>
        </w:numPr>
        <w:ind w:hanging="348"/>
        <w:rPr>
          <w:i/>
        </w:rPr>
      </w:pPr>
      <w:r>
        <w:t>Wykonawca upoważnia Zamawiającego do pobierania poszczególnych składników przedmiotu przechowania w celach medycznych. Własność składników przedmiotu przechowania przechodzi na Zamawiającego z chwilą ich pobrania przez Zamawiającego z miejsca przechowania.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Po pobraniu wyrobu medycznego z przechowania Zamawiający sporządzi protokół zawierający numer księgi głównej lub nr historii choroby, rodzaj, ilość i numery pobranego wyrobu zgodnie z </w:t>
      </w:r>
      <w:r>
        <w:rPr>
          <w:b/>
        </w:rPr>
        <w:t>Załącznikiem nr ….</w:t>
      </w:r>
      <w:r>
        <w:t xml:space="preserve"> do umowy. Protokół zostanie przekazany niezwłocznie Wykonawcy faksem i będzie podstawą do uzupełnienia przez Wykonawcę przedmiotu przechowania o pobrany i zakupiony przez Zamawiającego wyrób medyczny. Protokół będzie także podstawą do wystawienia przez Wykonawcę faktury VAT.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Zamawiający potwierdzi odbiór uzupełnionego składnika przedmiotu przechowania.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Uzupełnienie przedmiotu przechowania będzie realizowane w czasie </w:t>
      </w:r>
      <w:r w:rsidRPr="00B21608">
        <w:rPr>
          <w:b/>
        </w:rPr>
        <w:t>48 godzin</w:t>
      </w:r>
      <w:r>
        <w:rPr>
          <w:i/>
        </w:rPr>
        <w:t xml:space="preserve"> </w:t>
      </w:r>
      <w:r>
        <w:t xml:space="preserve">od otrzymania faksem protokołu, o którym mowa w ust. 5.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Zamawiający zobowiązuje się przechowywać nieodpłatnie oddany mu na przechowanie przedmiot przechowania w asortymencie i ilościach wyszczególnionych w § 4 ust.1 umowy. </w:t>
      </w:r>
    </w:p>
    <w:p w:rsidR="000D7311" w:rsidRDefault="00EF0078">
      <w:pPr>
        <w:numPr>
          <w:ilvl w:val="0"/>
          <w:numId w:val="2"/>
        </w:numPr>
        <w:ind w:hanging="348"/>
      </w:pPr>
      <w:r>
        <w:t>Miejscem przechowani</w:t>
      </w:r>
      <w:r w:rsidR="004671FC">
        <w:t>a będzie Klinika Kardiologii – Pracownia Elektroterapii</w:t>
      </w:r>
      <w:r>
        <w:t xml:space="preserve"> Klinicz</w:t>
      </w:r>
      <w:r w:rsidR="004671FC">
        <w:t>nego Szpitala Wojewódzkiego</w:t>
      </w:r>
      <w:r>
        <w:t xml:space="preserve"> w Rzeszowie.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Wykonawca zapoznał się z miejscem przechowania i nie wnosi do niego zastrzeżeń.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Oddanie przedmiotu przechowania na przechowanie zostanie potwierdzone protokołem zawierającym ilość i wartość poszczególnych składników i całego przedmiotu przechowania.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Zamawiający zobowiązuje się wykonać swoje zobowiązanie tak, aby zachować przedmiot przechowania w stanie niepogorszonym. 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Zamawiający zobowiązuje się prowadzić dokumentację przechowania. </w:t>
      </w:r>
    </w:p>
    <w:p w:rsidR="000D7311" w:rsidRDefault="00EF0078">
      <w:pPr>
        <w:numPr>
          <w:ilvl w:val="0"/>
          <w:numId w:val="2"/>
        </w:numPr>
        <w:ind w:hanging="348"/>
        <w:rPr>
          <w:color w:val="FF0000"/>
        </w:rPr>
      </w:pPr>
      <w:r>
        <w:t xml:space="preserve">Wykonawca jest zobowiązany do kontroli stanu, inwentaryzacji i rozliczania przedmiotu przechowania </w:t>
      </w:r>
      <w:r w:rsidRPr="00BA1FC8">
        <w:rPr>
          <w:color w:val="000000" w:themeColor="text1"/>
        </w:rPr>
        <w:t xml:space="preserve">2 razy w ciągu roku.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Zamawiający zobowiązuje się zwrócić Wykonawcy przedmiot przechowania po zakończeniu umowy w sposób i w terminie przez strony ustalonym. Zwrotowi podlega część przedmiotu przechowania niezakupiona przez Zamawiającego zgodnie z umową. Zwrot potwierdzony  będzie protokołem. </w:t>
      </w:r>
    </w:p>
    <w:p w:rsidR="00B747D6" w:rsidRPr="00960900" w:rsidRDefault="00B747D6" w:rsidP="00960900">
      <w:pPr>
        <w:tabs>
          <w:tab w:val="left" w:pos="360"/>
          <w:tab w:val="left" w:pos="720"/>
        </w:tabs>
        <w:ind w:left="0" w:firstLine="0"/>
      </w:pPr>
    </w:p>
    <w:p w:rsidR="000D7311" w:rsidRDefault="00EF0078">
      <w:pPr>
        <w:pStyle w:val="Nagwek1"/>
        <w:ind w:left="363" w:right="0" w:hanging="370"/>
      </w:pPr>
      <w:r>
        <w:t xml:space="preserve">§ 5 </w:t>
      </w:r>
    </w:p>
    <w:p w:rsidR="000D7311" w:rsidRDefault="00EF0078">
      <w:pPr>
        <w:numPr>
          <w:ilvl w:val="0"/>
          <w:numId w:val="3"/>
        </w:numPr>
        <w:ind w:hanging="348"/>
      </w:pPr>
      <w:r>
        <w:t xml:space="preserve">W sytuacji zmiany aktualnego zapotrzebowania Zamawiający zastrzega sobie prawo rezygnacji z części zamówienia objętego niniejszą umową. Zmiana zapotrzebowania może obejmować do 10 % przedmiotu umowy.  </w:t>
      </w:r>
    </w:p>
    <w:p w:rsidR="000D7311" w:rsidRDefault="00EF0078">
      <w:pPr>
        <w:numPr>
          <w:ilvl w:val="0"/>
          <w:numId w:val="3"/>
        </w:numPr>
        <w:ind w:hanging="348"/>
      </w:pPr>
      <w:r>
        <w:t xml:space="preserve">W przypadku rezygnacji przez Zamawiającego z części zamówienia stosuje się zapisy § 11 </w:t>
      </w:r>
    </w:p>
    <w:p w:rsidR="000D7311" w:rsidRDefault="00EF0078">
      <w:pPr>
        <w:ind w:left="715" w:hanging="22"/>
      </w:pPr>
      <w:r>
        <w:t xml:space="preserve">niniejszej umowy. </w:t>
      </w:r>
    </w:p>
    <w:p w:rsidR="000D7311" w:rsidRDefault="00EF0078">
      <w:pPr>
        <w:numPr>
          <w:ilvl w:val="0"/>
          <w:numId w:val="3"/>
        </w:numPr>
        <w:ind w:hanging="348"/>
      </w:pPr>
      <w:r>
        <w:lastRenderedPageBreak/>
        <w:t>W przypadku wykrycia lub ujawnienia się wady przedmiotu umowy, Zamawiający uprawniony jest do zawiadomienia Wykonawcy o wadach przedmiotu umowy za pośrednictwem faksu pod numerem .......................</w:t>
      </w:r>
      <w:r w:rsidR="00DF1915">
        <w:t xml:space="preserve"> lub telefonicznie………………..</w:t>
      </w:r>
      <w:r>
        <w:t xml:space="preserve"> lub elektronicznie na adres</w:t>
      </w:r>
      <w:r>
        <w:rPr>
          <w:b/>
        </w:rPr>
        <w:t xml:space="preserve">:……………. </w:t>
      </w:r>
      <w:r>
        <w:t xml:space="preserve">Wykonawca zobowiązuje się załatwić reklamację w terminie nie dłuższym niż </w:t>
      </w:r>
      <w:r>
        <w:rPr>
          <w:b/>
        </w:rPr>
        <w:t>48 godzin</w:t>
      </w:r>
      <w:r>
        <w:t xml:space="preserve"> od daty zawiadomienia go o wadach przedmiotu umowy. </w:t>
      </w:r>
    </w:p>
    <w:p w:rsidR="000D7311" w:rsidRDefault="00EF0078">
      <w:pPr>
        <w:numPr>
          <w:ilvl w:val="0"/>
          <w:numId w:val="3"/>
        </w:numPr>
      </w:pPr>
      <w:r>
        <w:t xml:space="preserve">W przypadku nie załatwienia reklamacji przez Wykonawcę w terminie określonym w ust. 3, Zamawiający może: </w:t>
      </w:r>
    </w:p>
    <w:p w:rsidR="000D7311" w:rsidRDefault="00EF0078">
      <w:pPr>
        <w:numPr>
          <w:ilvl w:val="0"/>
          <w:numId w:val="31"/>
        </w:numPr>
        <w:ind w:left="1080"/>
      </w:pPr>
      <w:r>
        <w:t xml:space="preserve">żądać od Wykonawcy kary umownej w wysokości 0,3 % wartości przedmiotu umowy objętego reklamacją za każdy dzień zwłoki ponad termin, o którym mowa w ust. 3, </w:t>
      </w:r>
    </w:p>
    <w:p w:rsidR="000D7311" w:rsidRDefault="00EF0078">
      <w:pPr>
        <w:numPr>
          <w:ilvl w:val="0"/>
          <w:numId w:val="31"/>
        </w:numPr>
        <w:ind w:left="1080"/>
      </w:pPr>
      <w:r>
        <w:t xml:space="preserve">lub odstąpić od umowy z winy Wykonawcy co do wadliwej części przedmiotu umowy i zażądać zwrotu ceny jeżeli została zapłacona, a także co do tej części przedmiotu umowy, który nie został dotychczas dostarczony oraz żądać od Wykonawcy kary umownej, o której mowa w § 7 ust. 3. Oświadczenie o odstąpieniu od umowy Zamawiający może złożyć w terminie 30 dni od bezskutecznego upływu terminu załatwienia reklamacji, o którym mowa w § 5 ust. 3 </w:t>
      </w:r>
    </w:p>
    <w:p w:rsidR="000D7311" w:rsidRDefault="00EF0078">
      <w:pPr>
        <w:spacing w:after="20" w:line="259" w:lineRule="auto"/>
        <w:ind w:left="720" w:firstLine="0"/>
        <w:jc w:val="left"/>
      </w:pPr>
      <w:r>
        <w:t xml:space="preserve"> </w:t>
      </w:r>
    </w:p>
    <w:p w:rsidR="00D877C4" w:rsidRPr="00D877C4" w:rsidRDefault="00D877C4" w:rsidP="00D877C4">
      <w:pPr>
        <w:keepNext/>
        <w:keepLines/>
        <w:spacing w:after="0" w:line="240" w:lineRule="auto"/>
        <w:ind w:left="363" w:right="360" w:hanging="10"/>
        <w:jc w:val="center"/>
        <w:outlineLvl w:val="0"/>
        <w:rPr>
          <w:b/>
        </w:rPr>
      </w:pPr>
      <w:r w:rsidRPr="00D877C4">
        <w:rPr>
          <w:b/>
        </w:rPr>
        <w:t xml:space="preserve">§ 6 </w:t>
      </w:r>
    </w:p>
    <w:p w:rsidR="000D7311" w:rsidRDefault="000D7311" w:rsidP="00D877C4">
      <w:pPr>
        <w:spacing w:after="0" w:line="240" w:lineRule="auto"/>
        <w:ind w:left="0" w:firstLine="0"/>
        <w:jc w:val="left"/>
      </w:pP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sz w:val="21"/>
          <w:szCs w:val="21"/>
          <w:lang w:eastAsia="ar-SA"/>
        </w:rPr>
        <w:t xml:space="preserve">1.  </w:t>
      </w:r>
      <w:r w:rsidRPr="005E6D58">
        <w:rPr>
          <w:kern w:val="1"/>
          <w:sz w:val="21"/>
          <w:szCs w:val="21"/>
          <w:lang w:eastAsia="ar-SA"/>
        </w:rPr>
        <w:tab/>
      </w:r>
      <w:r w:rsidRPr="005E6D58">
        <w:rPr>
          <w:kern w:val="1"/>
          <w:lang w:eastAsia="ar-SA"/>
        </w:rPr>
        <w:t xml:space="preserve">Strony ustalają, że płatność za przedmiot umowy będzie dokonywana na podstawie wystawionej  faktury,     przelewem bankowym z rachunku Zamawiającego na rachunek bankowy Wykonawcy - Nazwa Banku nr konta........................................ Faktury wystawiane będą do 10 dnia każdego miesiąca. W treści wystawionej faktury, Wykonawca zobowiązany jest podać za każdym razem  nr umowy tj. „umowa nr… z dnia….”. 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2. </w:t>
      </w:r>
      <w:r w:rsidRPr="005E6D58">
        <w:rPr>
          <w:kern w:val="1"/>
          <w:lang w:eastAsia="ar-SA"/>
        </w:rPr>
        <w:tab/>
        <w:t>Strony uzgadniają, że faktury VAT wystawiane przez Wykonawcę w Krajowym Systemie e-Faktur    (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) od dnia 1 lutego 2026 r. będą udostępniane Zamawiającemu przez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lub w formie PDF wygenerowanego z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lub innej formie wskazanej poniżej: …….. Termin płatności faktury (60 dni) biegnie od dnia doręczenia ww. dokumentu. Za dzień doręczenia faktury Zamawiającemu uznaje się dzień przesłania faktury do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>.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3. </w:t>
      </w:r>
      <w:r w:rsidRPr="005E6D58">
        <w:rPr>
          <w:kern w:val="1"/>
          <w:lang w:eastAsia="ar-SA"/>
        </w:rPr>
        <w:tab/>
        <w:t xml:space="preserve">Wymagane umową wszelkie załączniki do faktury należy przesłać w dacie wpływu faktury do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z nadanym numerem identyfikacyjnym faktury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w tytule maila na adres mailowy: faktury@szpital2.rzeszow.pl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4. </w:t>
      </w:r>
      <w:r w:rsidRPr="005E6D58">
        <w:rPr>
          <w:kern w:val="1"/>
          <w:lang w:eastAsia="ar-SA"/>
        </w:rPr>
        <w:tab/>
        <w:t xml:space="preserve">Wykonawca wystawiając fakturę w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wskaże aktualne dane identyfikacyjne Wykonawcy oraz Zamawiającego zgodnie ze specyfiką systemu.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5.  </w:t>
      </w:r>
      <w:r w:rsidRPr="005E6D58">
        <w:rPr>
          <w:kern w:val="1"/>
          <w:lang w:eastAsia="ar-SA"/>
        </w:rPr>
        <w:tab/>
        <w:t xml:space="preserve">W przypadku braku dostępu do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Wykonawca dostarczy fakturę w uzgodnionej formie, traktując ją jako równoważną fakturze ustrukturyzowanej dla celów rozliczeń cywilnoprawnych (zgodnie z art. 106gb ust. 4 ustawy o VAT).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0" w:firstLine="0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6.  </w:t>
      </w:r>
      <w:r w:rsidRPr="005E6D58">
        <w:rPr>
          <w:kern w:val="1"/>
          <w:lang w:eastAsia="ar-SA"/>
        </w:rPr>
        <w:tab/>
        <w:t>Zmiana rachunku bankowego wskazanego w umowie wymaga formy aneksu do umowy.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8" w:firstLine="0"/>
        <w:rPr>
          <w:kern w:val="1"/>
          <w:lang w:eastAsia="ar-SA"/>
        </w:rPr>
      </w:pPr>
      <w:r w:rsidRPr="005E6D58">
        <w:rPr>
          <w:kern w:val="1"/>
          <w:lang w:eastAsia="ar-SA"/>
        </w:rPr>
        <w:t>a) Wykonawca oświadcza, iż numer rachunku bankowego wskazany w §4 ust.1 stanowi rachunek rozliczeniowy, o którym mowa w art. 49 ust. 1 pkt 1 ustawy z dnia 29 sierpnia 1997r. – Prawo bankowe, lub imienny rachunek w spółdzielczej kasie oszczędnościowo-kredytowej, której podmiot jest członkiem, otwarty w związku z prowadzoną przez członka działalnością gospodarczą – wskazanych w zgłoszeniu identyfikacyjnym lub zgłoszeniu aktualizacyjnym i potwierdzony przy wykorzystaniu STIR w rozumieniu art. 119zg pkt 6 Ordynacji podatkowej.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7.  </w:t>
      </w:r>
      <w:r w:rsidRPr="005E6D58">
        <w:rPr>
          <w:kern w:val="1"/>
          <w:lang w:eastAsia="ar-SA"/>
        </w:rPr>
        <w:tab/>
        <w:t>Strony zgodnie postanawiają, że Wykonawca nie może bez uprzedniej pisemnej zgody Zamawiającego podejmować żadnych czynności, w szczególności zawierać umów, zwłaszcza cesji lub poręczenia, których skutkiem mogłoby być przejście na osobę trzecią wierzytelności przysługującej Wykonawcy w stosunku do Zamawiającego albo wstąpienie osoby trzeciej w prawa zaspokojonego wierzyciela w miejsce Wykonawcy.</w:t>
      </w:r>
    </w:p>
    <w:p w:rsidR="000D7311" w:rsidRDefault="000D7311">
      <w:pPr>
        <w:spacing w:after="0" w:line="240" w:lineRule="auto"/>
        <w:ind w:left="360" w:firstLine="0"/>
        <w:jc w:val="left"/>
      </w:pPr>
    </w:p>
    <w:p w:rsidR="000D7311" w:rsidRDefault="00EF0078">
      <w:pPr>
        <w:pStyle w:val="Nagwek1"/>
        <w:ind w:left="363" w:right="360" w:hanging="370"/>
      </w:pPr>
      <w:r>
        <w:t xml:space="preserve">§ 7 </w:t>
      </w:r>
    </w:p>
    <w:p w:rsidR="000D7311" w:rsidRDefault="00EF0078" w:rsidP="0059386B">
      <w:pPr>
        <w:pStyle w:val="Akapitzlist"/>
        <w:numPr>
          <w:ilvl w:val="0"/>
          <w:numId w:val="4"/>
        </w:numPr>
      </w:pPr>
      <w:r>
        <w:t>W przypadku nie dotrzymania terminów dostaw, o których mowa w § 4 ust. 7</w:t>
      </w:r>
      <w:r w:rsidR="0059386B">
        <w:t xml:space="preserve"> oraz                                </w:t>
      </w:r>
      <w:r w:rsidR="0059386B" w:rsidRPr="0059386B">
        <w:t>§ 4</w:t>
      </w:r>
      <w:r w:rsidR="0059386B">
        <w:t>.1</w:t>
      </w:r>
      <w:r w:rsidR="0059386B" w:rsidRPr="0059386B">
        <w:t xml:space="preserve"> ust</w:t>
      </w:r>
      <w:r w:rsidR="0059386B">
        <w:t>.1</w:t>
      </w:r>
      <w:r>
        <w:t xml:space="preserve"> niniejszej umowy, Zamawiający będzie miał prawo naliczyć kary umowne w </w:t>
      </w:r>
      <w:r>
        <w:lastRenderedPageBreak/>
        <w:t xml:space="preserve">wysokości 0,3 % wartości niedostarczonej części dostawy za każdy dzień zwłoki ponad termin dostawy. </w:t>
      </w:r>
    </w:p>
    <w:p w:rsidR="000D7311" w:rsidRDefault="00EF0078">
      <w:pPr>
        <w:pStyle w:val="Akapitzlist"/>
        <w:numPr>
          <w:ilvl w:val="0"/>
          <w:numId w:val="4"/>
        </w:numPr>
        <w:spacing w:after="0" w:line="240" w:lineRule="auto"/>
      </w:pPr>
      <w:r>
        <w:t>Nie tracąc praw do kary umownej, o której mowa w ust. 1 Zamawiający w razie zwłoki w dostawie przedmiotu umowy może wyznaczyć</w:t>
      </w:r>
      <w:r>
        <w:rPr>
          <w:b/>
        </w:rPr>
        <w:t xml:space="preserve"> </w:t>
      </w:r>
      <w:r>
        <w:t xml:space="preserve">Wykonawcy dodatkowy 7 dniowy termin dostawy, a po bezskutecznym upływie tego terminu Zamawiający może odstąpić od umowy z winy Wykonawcy w zakresie niezrealizowanej części umowy i żądać kar umownych, o których mowa w ust. 3, obliczonych od wartości niezrealizowanej części umowy. Oświadczenie o odstąpieniu od umowy Zamawiający może złożyć w terminie 30 dni od bezskutecznego upływu dodatkowego terminu. </w:t>
      </w:r>
    </w:p>
    <w:p w:rsidR="000D7311" w:rsidRDefault="00EF0078">
      <w:pPr>
        <w:numPr>
          <w:ilvl w:val="0"/>
          <w:numId w:val="4"/>
        </w:numPr>
        <w:spacing w:after="0" w:line="240" w:lineRule="auto"/>
        <w:ind w:left="1077"/>
      </w:pPr>
      <w:r>
        <w:t xml:space="preserve">W przypadku odstąpienia od umowy przez Zamawiającego z winy Wykonawcy, Wykonawca zapłaci Zamawiającemu karę umowną w wysokości 5 % łącznej wartości umowy określonej w § 2 ust.1. Jeżeli odstąpieniem objęta jest tylko część przedmiotu umowy, karę umowną, o której mowa w zdaniu poprzednim oblicza się od wartości przedmiotu umowy objętego odstąpieniem. </w:t>
      </w:r>
    </w:p>
    <w:p w:rsidR="000D7311" w:rsidRDefault="00EF0078">
      <w:pPr>
        <w:numPr>
          <w:ilvl w:val="0"/>
          <w:numId w:val="4"/>
        </w:numPr>
        <w:spacing w:after="0" w:line="240" w:lineRule="auto"/>
        <w:ind w:left="1077"/>
      </w:pPr>
      <w:r>
        <w:t xml:space="preserve">W przypadku gdyby w wyniku niewykonania lub nienależytego wykonania umowy przez </w:t>
      </w:r>
    </w:p>
    <w:p w:rsidR="000D7311" w:rsidRDefault="00EF0078">
      <w:pPr>
        <w:spacing w:after="0" w:line="240" w:lineRule="auto"/>
        <w:ind w:left="1077" w:firstLine="0"/>
      </w:pPr>
      <w:r>
        <w:t xml:space="preserve">Wykonawcę u Zamawiającego powstała z przyczyn wymienionych wyżej szkoda przewyższająca ustanowioną karę umowną, Zamawiający ma prawo żądać od Wykonawcy odszkodowania uzupełniającego </w:t>
      </w:r>
    </w:p>
    <w:p w:rsidR="000D7311" w:rsidRDefault="00EF0078">
      <w:pPr>
        <w:numPr>
          <w:ilvl w:val="0"/>
          <w:numId w:val="4"/>
        </w:numPr>
        <w:spacing w:after="0" w:line="240" w:lineRule="auto"/>
        <w:ind w:left="1077"/>
      </w:pPr>
      <w:r>
        <w:t xml:space="preserve">W przypadku gdyby u Zamawiającego w wyniku niewykonania lub nienależytego wykonania umowy przez Wykonawcę powstała szkoda z innych przyczyn niż wymienione wyżej, Zamawiający ma prawo do dochodzenia odszkodowania do wysokości pełnej poniesionej szkody. </w:t>
      </w:r>
    </w:p>
    <w:p w:rsidR="000D7311" w:rsidRDefault="00EF0078">
      <w:pPr>
        <w:numPr>
          <w:ilvl w:val="0"/>
          <w:numId w:val="4"/>
        </w:numPr>
        <w:suppressAutoHyphens/>
        <w:spacing w:after="0" w:line="240" w:lineRule="auto"/>
        <w:ind w:left="1077"/>
        <w:rPr>
          <w:i/>
        </w:rPr>
      </w:pPr>
      <w:r>
        <w:t xml:space="preserve">W przypadku zaistnienia okoliczności uzasadniających zapłatę kar umownych, kary umowne Wykonawca zobowiązany jest zapłacić w terminie 14 dni po otrzymaniu pisemnego wezwania Zmawiającego </w:t>
      </w:r>
      <w:r>
        <w:rPr>
          <w:rFonts w:eastAsia="TimesNewRomanPSMT"/>
        </w:rPr>
        <w:t>w formie noty księgowej. W przypadku braku zapłaty kary w powyższym terminie, Zamawiający ma prawo dokonania kompensaty z należnym Wykonawcy wynagrodzeniem.</w:t>
      </w:r>
    </w:p>
    <w:p w:rsidR="000D7311" w:rsidRDefault="00EF0078">
      <w:pPr>
        <w:numPr>
          <w:ilvl w:val="0"/>
          <w:numId w:val="4"/>
        </w:numPr>
        <w:tabs>
          <w:tab w:val="left" w:pos="8820"/>
          <w:tab w:val="left" w:pos="10290"/>
        </w:tabs>
        <w:spacing w:after="0" w:line="240" w:lineRule="auto"/>
        <w:rPr>
          <w:bCs/>
        </w:rPr>
      </w:pPr>
      <w:r>
        <w:t xml:space="preserve">Łączna wysokość kar wynikających z umowy nie może przekroczyć 20 % wysokości wynagrodzenia brutto. </w:t>
      </w:r>
    </w:p>
    <w:p w:rsidR="000D7311" w:rsidRDefault="000D7311">
      <w:pPr>
        <w:suppressAutoHyphens/>
        <w:spacing w:after="0" w:line="240" w:lineRule="auto"/>
        <w:rPr>
          <w:i/>
        </w:rPr>
      </w:pPr>
    </w:p>
    <w:p w:rsidR="000D7311" w:rsidRDefault="00EF0078">
      <w:pPr>
        <w:spacing w:after="15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pStyle w:val="Nagwek1"/>
        <w:ind w:left="363" w:right="360" w:hanging="370"/>
      </w:pPr>
      <w:r>
        <w:t xml:space="preserve">§ 8 </w:t>
      </w:r>
    </w:p>
    <w:p w:rsidR="000D7311" w:rsidRDefault="00EF0078">
      <w:pPr>
        <w:ind w:left="0" w:firstLine="0"/>
      </w:pPr>
      <w:r>
        <w:t xml:space="preserve">W razie nieuregulowania przez Zamawiającego płatności w wyznaczonym terminie, Wykonawca może naliczyć odsetki. </w:t>
      </w:r>
    </w:p>
    <w:p w:rsidR="000D7311" w:rsidRDefault="00EF0078">
      <w:pPr>
        <w:spacing w:after="2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pStyle w:val="Nagwek1"/>
        <w:ind w:left="363" w:right="360" w:hanging="370"/>
      </w:pPr>
      <w:r>
        <w:t xml:space="preserve">§ 9 </w:t>
      </w:r>
    </w:p>
    <w:p w:rsidR="000D7311" w:rsidRDefault="00EF0078">
      <w:pPr>
        <w:numPr>
          <w:ilvl w:val="0"/>
          <w:numId w:val="5"/>
        </w:numPr>
      </w:pPr>
      <w:r>
        <w:t xml:space="preserve">Umowa zostaje zawarta na okres </w:t>
      </w:r>
      <w:r w:rsidR="008F344B">
        <w:rPr>
          <w:b/>
        </w:rPr>
        <w:t>24 miesiące</w:t>
      </w:r>
      <w:r>
        <w:rPr>
          <w:i/>
        </w:rPr>
        <w:t xml:space="preserve"> </w:t>
      </w:r>
      <w:r>
        <w:t xml:space="preserve">licząc od daty jej podpisania tj. od dnia </w:t>
      </w:r>
    </w:p>
    <w:p w:rsidR="000D7311" w:rsidRDefault="00EF0078">
      <w:pPr>
        <w:ind w:left="1080" w:firstLine="0"/>
      </w:pPr>
      <w:r>
        <w:t xml:space="preserve">.................... do dnia .................................. </w:t>
      </w:r>
    </w:p>
    <w:p w:rsidR="000D7311" w:rsidRDefault="00EF0078">
      <w:pPr>
        <w:numPr>
          <w:ilvl w:val="0"/>
          <w:numId w:val="5"/>
        </w:numPr>
      </w:pPr>
      <w:r>
        <w:t xml:space="preserve">W przypadku, gdy Zamawiający nie zamówi w okresie obowiązywania niniejszej umowy, całości przedmiotu zamówienia, okres obowiązywania umowy może ulec przedłużeniu do czasu całkowitego zrealizowania umowy, nie dłużej jednak niż na okres 4 lat od dnia jej podpisania, z zastrzeżeniem § 5 ust. 1 niniejszej umowy. </w:t>
      </w:r>
    </w:p>
    <w:p w:rsidR="000D7311" w:rsidRDefault="00EF0078">
      <w:pPr>
        <w:spacing w:after="8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pStyle w:val="Nagwek1"/>
        <w:ind w:left="363" w:right="355" w:hanging="370"/>
      </w:pPr>
      <w:r>
        <w:t xml:space="preserve">§ 10 </w:t>
      </w:r>
    </w:p>
    <w:p w:rsidR="000D7311" w:rsidRDefault="00EF0078">
      <w:pPr>
        <w:numPr>
          <w:ilvl w:val="0"/>
          <w:numId w:val="6"/>
        </w:numPr>
      </w:pPr>
      <w:r>
        <w:t xml:space="preserve">Za realizację niniejszej umowy po stronie Zamawiającego odpowiedzialne są następujące osoby:................................................... . </w:t>
      </w:r>
    </w:p>
    <w:p w:rsidR="000D7311" w:rsidRDefault="00EF0078">
      <w:pPr>
        <w:numPr>
          <w:ilvl w:val="0"/>
          <w:numId w:val="6"/>
        </w:numPr>
      </w:pPr>
      <w:r>
        <w:t xml:space="preserve">Za realizację niniejszej umowy po stronie Wykonawcy odpowiedzialne są następujące </w:t>
      </w:r>
    </w:p>
    <w:p w:rsidR="000D7311" w:rsidRDefault="00EF0078">
      <w:pPr>
        <w:ind w:left="1080" w:firstLine="0"/>
      </w:pPr>
      <w:r>
        <w:t xml:space="preserve">osoby:................................................... (imię, nazwisko, nr telefonu) </w:t>
      </w:r>
    </w:p>
    <w:p w:rsidR="000D7311" w:rsidRDefault="00EF0078">
      <w:pPr>
        <w:spacing w:after="5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pStyle w:val="Nagwek1"/>
        <w:ind w:left="363" w:right="358" w:hanging="370"/>
      </w:pPr>
      <w:r>
        <w:lastRenderedPageBreak/>
        <w:t xml:space="preserve">§ 11 </w:t>
      </w:r>
    </w:p>
    <w:p w:rsidR="000D7311" w:rsidRDefault="00EF0078">
      <w:pPr>
        <w:ind w:left="0" w:firstLine="0"/>
      </w:pPr>
      <w:r>
        <w:t xml:space="preserve">Wszelkie zmiany i uzupełnienia niniejszej umowy mogą być dokonywane wyłącznie w formie pisemnego aneksu pod rygorem nieważności. </w:t>
      </w:r>
    </w:p>
    <w:p w:rsidR="000D7311" w:rsidRDefault="00EF0078">
      <w:pPr>
        <w:spacing w:after="0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spacing w:after="3" w:line="259" w:lineRule="auto"/>
        <w:ind w:left="51" w:firstLine="0"/>
        <w:jc w:val="center"/>
        <w:rPr>
          <w:b/>
        </w:rPr>
      </w:pPr>
      <w:r>
        <w:rPr>
          <w:b/>
        </w:rPr>
        <w:t xml:space="preserve"> §12 </w:t>
      </w:r>
    </w:p>
    <w:p w:rsidR="000D7311" w:rsidRDefault="00EF0078">
      <w:pPr>
        <w:numPr>
          <w:ilvl w:val="0"/>
          <w:numId w:val="7"/>
        </w:numPr>
        <w:ind w:hanging="348"/>
      </w:pPr>
      <w:r>
        <w:rPr>
          <w:bCs/>
        </w:rPr>
        <w:t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dnia powzięcia wiadomości o tych okolicznościach</w:t>
      </w:r>
      <w:r>
        <w:t xml:space="preserve">.  </w:t>
      </w:r>
    </w:p>
    <w:p w:rsidR="000D7311" w:rsidRDefault="00EF0078">
      <w:pPr>
        <w:numPr>
          <w:ilvl w:val="0"/>
          <w:numId w:val="7"/>
        </w:numPr>
        <w:ind w:hanging="348"/>
      </w:pPr>
      <w:r>
        <w:t>W przypadku, o którym mowa w ust. 1, Wykonawca może żądać wyłącznie wynagrodzenia należnego z tytułu wykonania części umowy</w:t>
      </w:r>
      <w:r>
        <w:rPr>
          <w:b/>
        </w:rPr>
        <w:t xml:space="preserve">. </w:t>
      </w:r>
    </w:p>
    <w:p w:rsidR="000D7311" w:rsidRDefault="00EF0078">
      <w:pPr>
        <w:numPr>
          <w:ilvl w:val="0"/>
          <w:numId w:val="7"/>
        </w:numPr>
        <w:ind w:hanging="348"/>
      </w:pPr>
      <w:r>
        <w:t xml:space="preserve">Strony ustalają, że nie przewidują zmian postanowień umowy w stosunku do treści oferty, na podstawie której dokonano wyboru Wykonawcy z wyjątkiem zmian, których konieczność wprowadzenia wynika z okoliczności, których nie można było przewidzieć w chwili zawarcia umowy, zmian przewidzianych w § 2 ust. 3, § 5 ust. 1, § 9 ust. 2 a nadto gdy: </w:t>
      </w:r>
    </w:p>
    <w:p w:rsidR="000D7311" w:rsidRDefault="00EF0078">
      <w:pPr>
        <w:pStyle w:val="Akapitzlist"/>
        <w:numPr>
          <w:ilvl w:val="0"/>
          <w:numId w:val="30"/>
        </w:numPr>
      </w:pPr>
      <w:r>
        <w:t xml:space="preserve">nastąpią przekształcenia własnościowe, </w:t>
      </w:r>
    </w:p>
    <w:p w:rsidR="000D7311" w:rsidRDefault="00EF0078">
      <w:pPr>
        <w:pStyle w:val="Akapitzlist"/>
        <w:numPr>
          <w:ilvl w:val="0"/>
          <w:numId w:val="30"/>
        </w:numPr>
      </w:pPr>
      <w:r>
        <w:t xml:space="preserve">nastąpią zmiany techniczne lub organizacyjne, </w:t>
      </w:r>
    </w:p>
    <w:p w:rsidR="000D7311" w:rsidRDefault="00EF0078">
      <w:pPr>
        <w:pStyle w:val="Akapitzlist"/>
        <w:numPr>
          <w:ilvl w:val="0"/>
          <w:numId w:val="30"/>
        </w:numPr>
      </w:pPr>
      <w:r>
        <w:t xml:space="preserve">nastąpią zmiany adresu, </w:t>
      </w:r>
    </w:p>
    <w:p w:rsidR="000D7311" w:rsidRDefault="00EF0078">
      <w:pPr>
        <w:pStyle w:val="Akapitzlist"/>
        <w:numPr>
          <w:ilvl w:val="0"/>
          <w:numId w:val="30"/>
        </w:numPr>
      </w:pPr>
      <w:r>
        <w:t xml:space="preserve">w razie zakończenia, wstrzymania lub wycofania z produkcji przedmiot zamówienia zastępuje się produktem zamiennym o takich samych lub lepszych parametrach – cena nie wyższa niż w ofercie, </w:t>
      </w:r>
    </w:p>
    <w:p w:rsidR="000D7311" w:rsidRDefault="00EF0078">
      <w:pPr>
        <w:pStyle w:val="Akapitzlist"/>
        <w:numPr>
          <w:ilvl w:val="0"/>
          <w:numId w:val="30"/>
        </w:numPr>
      </w:pPr>
      <w:r>
        <w:t xml:space="preserve">zmianie ulega nr katalogowy lub wielkość opakowań, </w:t>
      </w:r>
    </w:p>
    <w:p w:rsidR="000D7311" w:rsidRDefault="00EF0078">
      <w:pPr>
        <w:pStyle w:val="Akapitzlist"/>
        <w:numPr>
          <w:ilvl w:val="0"/>
          <w:numId w:val="30"/>
        </w:numPr>
      </w:pPr>
      <w:r>
        <w:t>następuje konieczność poprawienia pomyłek,</w:t>
      </w:r>
    </w:p>
    <w:p w:rsidR="000D7311" w:rsidRDefault="00EF0078">
      <w:pPr>
        <w:widowControl w:val="0"/>
        <w:numPr>
          <w:ilvl w:val="0"/>
          <w:numId w:val="30"/>
        </w:numPr>
        <w:tabs>
          <w:tab w:val="left" w:pos="105"/>
        </w:tabs>
        <w:suppressAutoHyphens/>
        <w:spacing w:after="0" w:line="240" w:lineRule="auto"/>
        <w:rPr>
          <w:highlight w:val="white"/>
        </w:rPr>
      </w:pPr>
      <w:r>
        <w:t>łączna wartość zmian jest mniejsza niż progi unijne oraz jest niższa niż 10% wartości pierwotnej umowy, a zmiany te nie powodują zmiany ogólnego charakteru umowy.</w:t>
      </w:r>
    </w:p>
    <w:p w:rsidR="000D7311" w:rsidRDefault="000D7311">
      <w:pPr>
        <w:jc w:val="center"/>
        <w:rPr>
          <w:b/>
        </w:rPr>
      </w:pPr>
    </w:p>
    <w:p w:rsidR="000D7311" w:rsidRDefault="000D7311">
      <w:pPr>
        <w:tabs>
          <w:tab w:val="left" w:pos="360"/>
        </w:tabs>
        <w:jc w:val="center"/>
        <w:rPr>
          <w:b/>
          <w:bCs/>
        </w:rPr>
      </w:pPr>
    </w:p>
    <w:p w:rsidR="00D57839" w:rsidRDefault="00D57839">
      <w:pPr>
        <w:tabs>
          <w:tab w:val="left" w:pos="360"/>
        </w:tabs>
        <w:jc w:val="center"/>
        <w:rPr>
          <w:b/>
          <w:bCs/>
        </w:rPr>
      </w:pPr>
    </w:p>
    <w:p w:rsidR="00D57839" w:rsidRDefault="00D57839">
      <w:pPr>
        <w:tabs>
          <w:tab w:val="left" w:pos="360"/>
        </w:tabs>
        <w:jc w:val="center"/>
        <w:rPr>
          <w:b/>
          <w:bCs/>
        </w:rPr>
      </w:pPr>
    </w:p>
    <w:p w:rsidR="000D7311" w:rsidRDefault="00A913A9">
      <w:pPr>
        <w:tabs>
          <w:tab w:val="left" w:pos="360"/>
        </w:tabs>
        <w:jc w:val="center"/>
        <w:rPr>
          <w:b/>
          <w:bCs/>
        </w:rPr>
      </w:pPr>
      <w:r>
        <w:rPr>
          <w:b/>
          <w:bCs/>
        </w:rPr>
        <w:t>§ 13</w:t>
      </w:r>
    </w:p>
    <w:p w:rsidR="000D7311" w:rsidRDefault="00EF0078">
      <w:pPr>
        <w:pStyle w:val="Akapitzlist"/>
        <w:numPr>
          <w:ilvl w:val="0"/>
          <w:numId w:val="22"/>
        </w:numPr>
        <w:tabs>
          <w:tab w:val="left" w:pos="0"/>
          <w:tab w:val="left" w:pos="360"/>
          <w:tab w:val="left" w:pos="1515"/>
        </w:tabs>
        <w:rPr>
          <w:rFonts w:eastAsia="Arial Unicode MS"/>
        </w:rPr>
      </w:pPr>
      <w:r>
        <w:rPr>
          <w:rFonts w:eastAsia="Arial Unicode MS"/>
          <w:iCs/>
        </w:rPr>
        <w:t>Strony są niezależnymi administratorami danych w rozumieniu art. 4 pkt. 7 Rozporządzenia Parlamentu Europejskiego i Rady (UE) 2016/679 z dnia 27 kwietnia 2016 r. w sprawie ochrony osób fizycznych w związku z przetwarzaniem danych osobowych i w sprawie swobodnego przepływu takich danych oraz uchylenia dyrektywy 95/46/WE (dalej jako „</w:t>
      </w:r>
      <w:r>
        <w:rPr>
          <w:rFonts w:eastAsia="Arial Unicode MS"/>
          <w:bCs/>
          <w:iCs/>
        </w:rPr>
        <w:t>RODO</w:t>
      </w:r>
      <w:r>
        <w:rPr>
          <w:rFonts w:eastAsia="Arial Unicode MS"/>
          <w:iCs/>
        </w:rPr>
        <w:t xml:space="preserve">”) w stosunku do danych osobowych dotyczących osób, z pomocą których wykonują Umowę. Strony udostępnią sobie dane osobowe osób, o których mowa w zdaniu poprzednim, w zakresie niezbędnym do celów wynikających z prawnie uzasadnionych interesów Stron, jakim jest wykonanie Umowy. Strony zobowiązane są do zapewnienia skutecznej i należytej ochrony danych osobowych, do których uzyskały dostęp w związku z wykonywaniem Umowy, jak również do niewykorzystywania tych danych do celów innych niż realizacja Umowy. Strony zobowiązują się do przetwarzania danych osobowych w zakresie i w sposób zgodny z obowiązującymi przepisami prawa, w tym na podstawie RODO. </w:t>
      </w:r>
    </w:p>
    <w:p w:rsidR="000D7311" w:rsidRDefault="00EF0078">
      <w:pPr>
        <w:pStyle w:val="Akapitzlist"/>
        <w:numPr>
          <w:ilvl w:val="0"/>
          <w:numId w:val="22"/>
        </w:numPr>
        <w:tabs>
          <w:tab w:val="left" w:pos="0"/>
          <w:tab w:val="left" w:pos="360"/>
          <w:tab w:val="left" w:pos="1515"/>
        </w:tabs>
        <w:rPr>
          <w:rFonts w:eastAsia="Arial Unicode MS"/>
          <w:iCs/>
        </w:rPr>
      </w:pPr>
      <w:r>
        <w:rPr>
          <w:rFonts w:eastAsia="Arial Unicode MS"/>
          <w:iCs/>
        </w:rPr>
        <w:t>Strona otrzymująca dane osobowe, o których mowa w ust. 1, zobowiązuje się zrealizować w imieniu Strony przekazującej dane osobowe obowiązek informacyjny, wobec osób, których dane zostały udostępnione Stronie otrzymującej w związku z realizacją niniejszej Umowy, w szczególności wskazując informacje wymagane na podstawie art. 14 RODO. Treść klauzuli obowiązku informacyjnego zostanie przekazany przez Stronę przekazującą.</w:t>
      </w:r>
    </w:p>
    <w:p w:rsidR="000D7311" w:rsidRDefault="00EF0078">
      <w:pPr>
        <w:spacing w:after="18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A913A9">
      <w:pPr>
        <w:pStyle w:val="Nagwek1"/>
        <w:ind w:left="363" w:right="358" w:hanging="370"/>
      </w:pPr>
      <w:r>
        <w:lastRenderedPageBreak/>
        <w:t>§  14</w:t>
      </w:r>
    </w:p>
    <w:p w:rsidR="000D7311" w:rsidRDefault="00EF0078" w:rsidP="00017E08">
      <w:pPr>
        <w:ind w:left="0" w:firstLine="0"/>
      </w:pPr>
      <w:r>
        <w:t xml:space="preserve">W sprawach, nieuregulowanych niniejszą umową, będą miały zastosowanie odpowiednie przepisy ustawy Prawo zamówień publicznych, Kodeksu cywilnego oraz inne przepisy pozostające w związku z niniejszą umową. </w:t>
      </w:r>
    </w:p>
    <w:p w:rsidR="000D7311" w:rsidRDefault="00A913A9">
      <w:pPr>
        <w:pStyle w:val="Nagwek1"/>
        <w:ind w:left="363" w:right="358" w:hanging="370"/>
      </w:pPr>
      <w:r>
        <w:t>§  16</w:t>
      </w:r>
      <w:r w:rsidR="00EF0078">
        <w:t xml:space="preserve"> </w:t>
      </w:r>
    </w:p>
    <w:p w:rsidR="000D7311" w:rsidRDefault="00EF0078" w:rsidP="00017E08">
      <w:pPr>
        <w:ind w:left="0" w:firstLine="0"/>
      </w:pPr>
      <w:r>
        <w:t xml:space="preserve">Ewentualne spory wynikłe na tle realizacji niniejszej umowy, poddane będą pod rozstrzygnięcie właściwemu Sądowi powszechnemu wg siedziby Zamawiającego. </w:t>
      </w:r>
    </w:p>
    <w:p w:rsidR="000D7311" w:rsidRDefault="00A913A9">
      <w:pPr>
        <w:pStyle w:val="Nagwek1"/>
        <w:ind w:left="363" w:right="358" w:hanging="370"/>
      </w:pPr>
      <w:r>
        <w:t>§  16</w:t>
      </w:r>
      <w:r w:rsidR="00EF0078">
        <w:t xml:space="preserve"> </w:t>
      </w:r>
    </w:p>
    <w:p w:rsidR="000D7311" w:rsidRDefault="00EF0078">
      <w:pPr>
        <w:ind w:left="0" w:firstLine="0"/>
      </w:pPr>
      <w:r>
        <w:t>Umowę sporządzono w dwóch jednobrzmiących egzemplarzach na prawach oryginału</w:t>
      </w:r>
      <w:r>
        <w:rPr>
          <w:b/>
        </w:rPr>
        <w:t xml:space="preserve"> </w:t>
      </w:r>
      <w:r>
        <w:t xml:space="preserve">– po jednym dla każdej ze Stron. </w:t>
      </w:r>
    </w:p>
    <w:p w:rsidR="000D7311" w:rsidRDefault="00EF0078">
      <w:pPr>
        <w:spacing w:after="0" w:line="259" w:lineRule="auto"/>
        <w:ind w:left="0" w:firstLine="0"/>
        <w:jc w:val="left"/>
      </w:pPr>
      <w: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t xml:space="preserve"> </w:t>
      </w:r>
    </w:p>
    <w:p w:rsidR="000D7311" w:rsidRDefault="00EF0078">
      <w:pPr>
        <w:tabs>
          <w:tab w:val="center" w:pos="2125"/>
          <w:tab w:val="center" w:pos="2833"/>
          <w:tab w:val="center" w:pos="3541"/>
          <w:tab w:val="center" w:pos="4249"/>
          <w:tab w:val="center" w:pos="4957"/>
          <w:tab w:val="center" w:pos="6903"/>
        </w:tabs>
        <w:spacing w:after="9" w:line="247" w:lineRule="auto"/>
        <w:ind w:left="-15" w:firstLine="0"/>
        <w:jc w:val="left"/>
      </w:pPr>
      <w:r>
        <w:rPr>
          <w:b/>
        </w:rPr>
        <w:t xml:space="preserve">ZAMAWIAJĄCY: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  WYKONAWCA: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 w:rsidP="005C0812">
      <w:pPr>
        <w:ind w:left="345" w:firstLine="0"/>
      </w:pPr>
      <w:r>
        <w:rPr>
          <w:b/>
        </w:rPr>
        <w:tab/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C09D6" w:rsidRDefault="00EF0078">
      <w:pPr>
        <w:spacing w:after="0" w:line="259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:rsidR="00A913A9" w:rsidRDefault="00A913A9">
      <w:pPr>
        <w:spacing w:after="0" w:line="259" w:lineRule="auto"/>
        <w:ind w:left="0" w:firstLine="0"/>
        <w:jc w:val="left"/>
        <w:rPr>
          <w:b/>
        </w:rPr>
      </w:pPr>
    </w:p>
    <w:p w:rsidR="008E4A3C" w:rsidRPr="008E4A3C" w:rsidRDefault="008E4A3C" w:rsidP="008E4A3C">
      <w:pPr>
        <w:pageBreakBefore/>
        <w:suppressAutoHyphens/>
        <w:spacing w:after="0" w:line="240" w:lineRule="auto"/>
        <w:ind w:left="0" w:firstLine="0"/>
        <w:jc w:val="left"/>
        <w:rPr>
          <w:b/>
          <w:i/>
          <w:color w:val="auto"/>
          <w:lang w:eastAsia="ar-SA"/>
        </w:rPr>
      </w:pPr>
      <w:r w:rsidRPr="008E4A3C">
        <w:rPr>
          <w:b/>
          <w:i/>
          <w:color w:val="auto"/>
          <w:lang w:eastAsia="ar-SA"/>
        </w:rPr>
        <w:lastRenderedPageBreak/>
        <w:t>Załącznik nr ….. do umowy nr ……./2025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W ramach realizacji niniejszej umowy Wykonawca zobowiązuje się do przeprowadzenia niezbędnych szkoleń personelu medycznego Zamawiającego, w ramach umowy dostawy wyrobów medycznych.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 xml:space="preserve">Szkolenia obejmować będą wyłącznie zakres wiedzy merytorycznej związanej z użyciem produktów, które Wykonawca dostarcza w ramach niniejszej umowy. 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Harmonogram szkoleń oraz ich zakres opracuje i przedstawi Wykonawca. Wykonawca określi maksymalną liczbę uczestników, którzy będą uczestniczyć w szkoleniu.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Zamawiający dokona wyboru uczestników spośród swego personelu. Uczestnicy to personel z doświadczeniem w obszarze ortopedycznym, a zdobyte doświadczenie będą wykorzystywać w zabiegach z użyciem produktów dostarczanych przez Wykonawcę.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spacing w:after="0" w:line="240" w:lineRule="auto"/>
        <w:jc w:val="left"/>
        <w:rPr>
          <w:color w:val="auto"/>
          <w:lang w:eastAsia="ar-SA"/>
        </w:rPr>
      </w:pPr>
      <w:r w:rsidRPr="008E4A3C">
        <w:rPr>
          <w:color w:val="auto"/>
          <w:lang w:eastAsia="ar-SA"/>
        </w:rPr>
        <w:t>Wszystkie szkolenia Wykonawca przeprowadzi w języku polskim lub angielskim, zapewniając na swój koszt wszystkie niezbędne do realizacji szkolenia materiały szkoleniowe, w tym również dojazd i przyjazd na miejsce szkolenia oraz zakwaterowanie uczestników szkolenia. Zapewnienie kosztów dojazdu i przyjazdu na miejsce szkolenia oraz zakwaterowania uczestników szkolenia dotyczy wyłącznie szkoleń przeprowadzanych poza zakładem leczniczym Zamawiającego.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TimesNewRoman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Wykonawca zapewni prowadzenie szkole</w:t>
      </w:r>
      <w:r w:rsidRPr="008E4A3C">
        <w:rPr>
          <w:rFonts w:eastAsia="TimesNewRoman"/>
          <w:color w:val="auto"/>
          <w:lang w:eastAsia="ar-SA"/>
        </w:rPr>
        <w:t xml:space="preserve">ń </w:t>
      </w:r>
      <w:r w:rsidRPr="008E4A3C">
        <w:rPr>
          <w:rFonts w:eastAsia="Calibri"/>
          <w:color w:val="auto"/>
          <w:lang w:eastAsia="ar-SA"/>
        </w:rPr>
        <w:t>przez wykwalifikowana kadr</w:t>
      </w:r>
      <w:r w:rsidRPr="008E4A3C">
        <w:rPr>
          <w:rFonts w:eastAsia="TimesNewRoman"/>
          <w:color w:val="auto"/>
          <w:lang w:eastAsia="ar-SA"/>
        </w:rPr>
        <w:t>ę.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Szkolenia zostan</w:t>
      </w:r>
      <w:r w:rsidRPr="008E4A3C">
        <w:rPr>
          <w:rFonts w:eastAsia="TimesNewRoman"/>
          <w:color w:val="auto"/>
          <w:lang w:eastAsia="ar-SA"/>
        </w:rPr>
        <w:t xml:space="preserve">ą </w:t>
      </w:r>
      <w:r w:rsidRPr="008E4A3C">
        <w:rPr>
          <w:rFonts w:eastAsia="Calibri"/>
          <w:color w:val="auto"/>
          <w:lang w:eastAsia="ar-SA"/>
        </w:rPr>
        <w:t>przeprowadzone w siedzibie Zamawiaj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cego lub w innym miejscu zaproponowanym przez Wykonawcę.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Zako</w:t>
      </w:r>
      <w:r w:rsidRPr="008E4A3C">
        <w:rPr>
          <w:rFonts w:eastAsia="TimesNewRoman"/>
          <w:color w:val="auto"/>
          <w:lang w:eastAsia="ar-SA"/>
        </w:rPr>
        <w:t>ń</w:t>
      </w:r>
      <w:r w:rsidRPr="008E4A3C">
        <w:rPr>
          <w:rFonts w:eastAsia="Calibri"/>
          <w:color w:val="auto"/>
          <w:lang w:eastAsia="ar-SA"/>
        </w:rPr>
        <w:t>czenie szkole</w:t>
      </w:r>
      <w:r w:rsidRPr="008E4A3C">
        <w:rPr>
          <w:rFonts w:eastAsia="TimesNewRoman"/>
          <w:color w:val="auto"/>
          <w:lang w:eastAsia="ar-SA"/>
        </w:rPr>
        <w:t xml:space="preserve">ń </w:t>
      </w:r>
      <w:r w:rsidRPr="008E4A3C">
        <w:rPr>
          <w:rFonts w:eastAsia="Calibri"/>
          <w:color w:val="auto"/>
          <w:lang w:eastAsia="ar-SA"/>
        </w:rPr>
        <w:t>potwierdzone b</w:t>
      </w:r>
      <w:r w:rsidRPr="008E4A3C">
        <w:rPr>
          <w:rFonts w:eastAsia="TimesNewRoman"/>
          <w:color w:val="auto"/>
          <w:lang w:eastAsia="ar-SA"/>
        </w:rPr>
        <w:t>ę</w:t>
      </w:r>
      <w:r w:rsidRPr="008E4A3C">
        <w:rPr>
          <w:rFonts w:eastAsia="Calibri"/>
          <w:color w:val="auto"/>
          <w:lang w:eastAsia="ar-SA"/>
        </w:rPr>
        <w:t>dzie protokołem, sporz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dzonym oddzielnie dla ka</w:t>
      </w:r>
      <w:r w:rsidRPr="008E4A3C">
        <w:rPr>
          <w:rFonts w:eastAsia="TimesNewRoman"/>
          <w:color w:val="auto"/>
          <w:lang w:eastAsia="ar-SA"/>
        </w:rPr>
        <w:t>ż</w:t>
      </w:r>
      <w:r w:rsidRPr="008E4A3C">
        <w:rPr>
          <w:rFonts w:eastAsia="Calibri"/>
          <w:color w:val="auto"/>
          <w:lang w:eastAsia="ar-SA"/>
        </w:rPr>
        <w:t>dej szkolonej grupy, w dwóch jednobrzmi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cych egzemplarzach, po jednym dla każdej ze stron i zawieraj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cym:</w:t>
      </w:r>
    </w:p>
    <w:p w:rsidR="008E4A3C" w:rsidRPr="008E4A3C" w:rsidRDefault="008E4A3C" w:rsidP="008E4A3C">
      <w:pPr>
        <w:numPr>
          <w:ilvl w:val="0"/>
          <w:numId w:val="45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nazw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i tematyk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ka</w:t>
      </w:r>
      <w:r w:rsidRPr="008E4A3C">
        <w:rPr>
          <w:rFonts w:eastAsia="TimesNewRoman"/>
          <w:color w:val="auto"/>
          <w:lang w:eastAsia="ar-SA"/>
        </w:rPr>
        <w:t>ż</w:t>
      </w:r>
      <w:r w:rsidRPr="008E4A3C">
        <w:rPr>
          <w:rFonts w:eastAsia="Calibri"/>
          <w:color w:val="auto"/>
          <w:lang w:eastAsia="ar-SA"/>
        </w:rPr>
        <w:t>dego ze szkole</w:t>
      </w:r>
      <w:r w:rsidRPr="008E4A3C">
        <w:rPr>
          <w:rFonts w:eastAsia="TimesNewRoman"/>
          <w:color w:val="auto"/>
          <w:lang w:eastAsia="ar-SA"/>
        </w:rPr>
        <w:t>ń</w:t>
      </w:r>
      <w:r w:rsidRPr="008E4A3C">
        <w:rPr>
          <w:rFonts w:eastAsia="Calibri"/>
          <w:color w:val="auto"/>
          <w:lang w:eastAsia="ar-SA"/>
        </w:rPr>
        <w:t>,</w:t>
      </w:r>
    </w:p>
    <w:p w:rsidR="008E4A3C" w:rsidRPr="008E4A3C" w:rsidRDefault="008E4A3C" w:rsidP="008E4A3C">
      <w:pPr>
        <w:numPr>
          <w:ilvl w:val="0"/>
          <w:numId w:val="45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dat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i miejsce ich przeprowadzenia,</w:t>
      </w:r>
    </w:p>
    <w:p w:rsidR="008E4A3C" w:rsidRPr="008E4A3C" w:rsidRDefault="008E4A3C" w:rsidP="008E4A3C">
      <w:pPr>
        <w:numPr>
          <w:ilvl w:val="0"/>
          <w:numId w:val="45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imienn</w:t>
      </w:r>
      <w:r w:rsidRPr="008E4A3C">
        <w:rPr>
          <w:rFonts w:eastAsia="TimesNewRoman"/>
          <w:color w:val="auto"/>
          <w:lang w:eastAsia="ar-SA"/>
        </w:rPr>
        <w:t xml:space="preserve">ą </w:t>
      </w:r>
      <w:r w:rsidRPr="008E4A3C">
        <w:rPr>
          <w:rFonts w:eastAsia="Calibri"/>
          <w:color w:val="auto"/>
          <w:lang w:eastAsia="ar-SA"/>
        </w:rPr>
        <w:t>list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osób uczestnicz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cych w poszczególnych szkoleniach,</w:t>
      </w:r>
    </w:p>
    <w:p w:rsidR="008E4A3C" w:rsidRPr="008E4A3C" w:rsidRDefault="008E4A3C" w:rsidP="008E4A3C">
      <w:pPr>
        <w:numPr>
          <w:ilvl w:val="0"/>
          <w:numId w:val="45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imi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i nazwisko oraz specjalizacj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osób prowadz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cych szkolenie,</w:t>
      </w:r>
    </w:p>
    <w:p w:rsidR="008E4A3C" w:rsidRPr="008E4A3C" w:rsidRDefault="008E4A3C" w:rsidP="008E4A3C">
      <w:pPr>
        <w:numPr>
          <w:ilvl w:val="0"/>
          <w:numId w:val="45"/>
        </w:numPr>
        <w:suppressAutoHyphens/>
        <w:spacing w:after="0" w:line="240" w:lineRule="auto"/>
        <w:jc w:val="left"/>
        <w:rPr>
          <w:b/>
          <w:bCs/>
          <w:kern w:val="1"/>
          <w:lang w:eastAsia="ar-SA"/>
        </w:rPr>
      </w:pPr>
      <w:r w:rsidRPr="008E4A3C">
        <w:rPr>
          <w:rFonts w:eastAsia="Calibri"/>
          <w:kern w:val="1"/>
          <w:lang w:eastAsia="ar-SA"/>
        </w:rPr>
        <w:t>czas trwania poszczególnych szkole</w:t>
      </w:r>
      <w:r w:rsidRPr="008E4A3C">
        <w:rPr>
          <w:rFonts w:eastAsia="TimesNewRoman"/>
          <w:kern w:val="1"/>
          <w:lang w:eastAsia="ar-SA"/>
        </w:rPr>
        <w:t>ń</w:t>
      </w:r>
      <w:r w:rsidRPr="008E4A3C">
        <w:rPr>
          <w:rFonts w:eastAsia="Calibri"/>
          <w:kern w:val="1"/>
          <w:lang w:eastAsia="ar-SA"/>
        </w:rPr>
        <w:t>.</w:t>
      </w:r>
      <w:r w:rsidRPr="008E4A3C">
        <w:rPr>
          <w:kern w:val="1"/>
          <w:lang w:eastAsia="ar-SA"/>
        </w:rPr>
        <w:tab/>
      </w:r>
      <w:r w:rsidRPr="008E4A3C">
        <w:rPr>
          <w:b/>
          <w:bCs/>
          <w:kern w:val="1"/>
          <w:lang w:eastAsia="ar-SA"/>
        </w:rPr>
        <w:tab/>
      </w:r>
      <w:r w:rsidRPr="008E4A3C">
        <w:rPr>
          <w:b/>
          <w:bCs/>
          <w:kern w:val="1"/>
          <w:lang w:eastAsia="ar-SA"/>
        </w:rPr>
        <w:tab/>
      </w:r>
      <w:r w:rsidRPr="008E4A3C">
        <w:rPr>
          <w:b/>
          <w:bCs/>
          <w:kern w:val="1"/>
          <w:lang w:eastAsia="ar-SA"/>
        </w:rPr>
        <w:tab/>
      </w:r>
    </w:p>
    <w:p w:rsidR="008E4A3C" w:rsidRPr="008E4A3C" w:rsidRDefault="008E4A3C" w:rsidP="008E4A3C">
      <w:pPr>
        <w:suppressAutoHyphens/>
        <w:spacing w:after="0" w:line="240" w:lineRule="auto"/>
        <w:ind w:left="0" w:firstLine="0"/>
        <w:jc w:val="left"/>
        <w:rPr>
          <w:b/>
          <w:bCs/>
          <w:color w:val="auto"/>
          <w:kern w:val="1"/>
          <w:lang w:eastAsia="ar-SA"/>
        </w:rPr>
      </w:pPr>
    </w:p>
    <w:p w:rsidR="008E4A3C" w:rsidRPr="008E4A3C" w:rsidRDefault="008E4A3C" w:rsidP="008E4A3C">
      <w:pPr>
        <w:suppressAutoHyphens/>
        <w:spacing w:after="0" w:line="240" w:lineRule="auto"/>
        <w:ind w:left="0" w:firstLine="0"/>
        <w:jc w:val="left"/>
        <w:rPr>
          <w:b/>
          <w:bCs/>
          <w:color w:val="auto"/>
          <w:kern w:val="1"/>
          <w:lang w:eastAsia="ar-SA"/>
        </w:rPr>
      </w:pPr>
    </w:p>
    <w:p w:rsidR="008E4A3C" w:rsidRPr="008E4A3C" w:rsidRDefault="008E4A3C" w:rsidP="008E4A3C">
      <w:pPr>
        <w:suppressAutoHyphens/>
        <w:spacing w:after="0" w:line="240" w:lineRule="auto"/>
        <w:ind w:left="0" w:firstLine="0"/>
        <w:jc w:val="left"/>
        <w:rPr>
          <w:b/>
          <w:bCs/>
          <w:color w:val="auto"/>
          <w:kern w:val="1"/>
          <w:lang w:eastAsia="ar-SA"/>
        </w:rPr>
      </w:pPr>
    </w:p>
    <w:p w:rsidR="008E4A3C" w:rsidRPr="008E4A3C" w:rsidRDefault="008E4A3C" w:rsidP="008E4A3C">
      <w:pPr>
        <w:suppressAutoHyphens/>
        <w:spacing w:after="0" w:line="240" w:lineRule="auto"/>
        <w:ind w:left="0" w:firstLine="0"/>
        <w:jc w:val="left"/>
        <w:rPr>
          <w:b/>
          <w:bCs/>
          <w:color w:val="auto"/>
          <w:kern w:val="1"/>
          <w:lang w:eastAsia="ar-SA"/>
        </w:rPr>
      </w:pPr>
    </w:p>
    <w:p w:rsidR="00A913A9" w:rsidRDefault="00A913A9">
      <w:pPr>
        <w:spacing w:after="0" w:line="259" w:lineRule="auto"/>
        <w:ind w:left="0" w:firstLine="0"/>
        <w:jc w:val="left"/>
        <w:rPr>
          <w:b/>
        </w:rPr>
      </w:pPr>
    </w:p>
    <w:p w:rsidR="00A913A9" w:rsidRDefault="00A913A9">
      <w:pPr>
        <w:spacing w:after="0" w:line="259" w:lineRule="auto"/>
        <w:ind w:left="0" w:firstLine="0"/>
        <w:jc w:val="left"/>
        <w:rPr>
          <w:b/>
        </w:rPr>
      </w:pPr>
    </w:p>
    <w:p w:rsidR="005C0812" w:rsidRDefault="005C0812">
      <w:pPr>
        <w:spacing w:after="0" w:line="259" w:lineRule="auto"/>
        <w:ind w:left="0" w:firstLine="0"/>
        <w:jc w:val="left"/>
        <w:rPr>
          <w:b/>
        </w:rPr>
      </w:pPr>
    </w:p>
    <w:p w:rsidR="005C0812" w:rsidRDefault="005C0812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5C0812" w:rsidRPr="0008610F" w:rsidRDefault="005C0812">
      <w:pPr>
        <w:spacing w:after="0" w:line="259" w:lineRule="auto"/>
        <w:ind w:left="0" w:firstLine="0"/>
        <w:jc w:val="left"/>
      </w:pP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 </w:t>
      </w:r>
    </w:p>
    <w:p w:rsidR="000D7311" w:rsidRDefault="00EF0078">
      <w:pPr>
        <w:spacing w:after="257" w:line="259" w:lineRule="auto"/>
        <w:ind w:left="-5" w:hanging="10"/>
        <w:jc w:val="left"/>
      </w:pPr>
      <w:r>
        <w:rPr>
          <w:b/>
          <w:i/>
        </w:rPr>
        <w:t xml:space="preserve">Załącznik nr ... do umowy – wzór </w:t>
      </w:r>
    </w:p>
    <w:p w:rsidR="000D7311" w:rsidRDefault="00EF0078">
      <w:pPr>
        <w:spacing w:after="303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pStyle w:val="Nagwek1"/>
        <w:spacing w:before="0" w:after="303"/>
        <w:ind w:left="363" w:right="350" w:hanging="370"/>
      </w:pPr>
      <w:r>
        <w:t xml:space="preserve">PROTOKÓŁ POBRANIA  </w:t>
      </w:r>
    </w:p>
    <w:p w:rsidR="000D7311" w:rsidRDefault="00EF0078">
      <w:pPr>
        <w:spacing w:after="5" w:line="259" w:lineRule="auto"/>
        <w:ind w:left="363" w:right="359" w:hanging="10"/>
        <w:jc w:val="center"/>
      </w:pPr>
      <w:r>
        <w:rPr>
          <w:b/>
        </w:rPr>
        <w:t xml:space="preserve">DO UMOWY NR  ……/………. </w:t>
      </w:r>
    </w:p>
    <w:tbl>
      <w:tblPr>
        <w:tblStyle w:val="TableGrid"/>
        <w:tblW w:w="9043" w:type="dxa"/>
        <w:tblInd w:w="-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6" w:type="dxa"/>
          <w:left w:w="41" w:type="dxa"/>
          <w:right w:w="108" w:type="dxa"/>
        </w:tblCellMar>
        <w:tblLook w:val="04A0" w:firstRow="1" w:lastRow="0" w:firstColumn="1" w:lastColumn="0" w:noHBand="0" w:noVBand="1"/>
      </w:tblPr>
      <w:tblGrid>
        <w:gridCol w:w="600"/>
        <w:gridCol w:w="2357"/>
        <w:gridCol w:w="1213"/>
        <w:gridCol w:w="829"/>
        <w:gridCol w:w="1352"/>
        <w:gridCol w:w="2692"/>
      </w:tblGrid>
      <w:tr w:rsidR="000D7311">
        <w:trPr>
          <w:trHeight w:val="619"/>
        </w:trPr>
        <w:tc>
          <w:tcPr>
            <w:tcW w:w="5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96" w:firstLine="0"/>
              <w:jc w:val="left"/>
            </w:pPr>
            <w:r>
              <w:rPr>
                <w:b/>
                <w:i/>
              </w:rPr>
              <w:t xml:space="preserve">Lp. </w:t>
            </w:r>
          </w:p>
        </w:tc>
        <w:tc>
          <w:tcPr>
            <w:tcW w:w="2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 xml:space="preserve">Rozchodowany przedmiot przechowania 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79" w:firstLine="0"/>
              <w:jc w:val="left"/>
            </w:pPr>
            <w:r>
              <w:rPr>
                <w:b/>
                <w:i/>
              </w:rPr>
              <w:t xml:space="preserve">Nr seryjny 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i/>
              </w:rPr>
              <w:t xml:space="preserve">Ilość  </w:t>
            </w:r>
          </w:p>
        </w:tc>
        <w:tc>
          <w:tcPr>
            <w:tcW w:w="13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 xml:space="preserve">Data pobrania </w:t>
            </w:r>
          </w:p>
        </w:tc>
        <w:tc>
          <w:tcPr>
            <w:tcW w:w="2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 xml:space="preserve">Numer księgi głównej lub nr historii choroby </w:t>
            </w:r>
          </w:p>
        </w:tc>
      </w:tr>
      <w:tr w:rsidR="000D7311">
        <w:trPr>
          <w:trHeight w:val="2677"/>
        </w:trPr>
        <w:tc>
          <w:tcPr>
            <w:tcW w:w="5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0D7311" w:rsidRDefault="00EF0078">
      <w:pPr>
        <w:spacing w:after="283" w:line="259" w:lineRule="auto"/>
        <w:ind w:left="51" w:firstLine="0"/>
        <w:jc w:val="center"/>
      </w:pPr>
      <w:r>
        <w:t xml:space="preserve"> </w:t>
      </w:r>
    </w:p>
    <w:p w:rsidR="000D7311" w:rsidRDefault="00EF0078">
      <w:pPr>
        <w:tabs>
          <w:tab w:val="center" w:pos="3541"/>
          <w:tab w:val="center" w:pos="4249"/>
          <w:tab w:val="center" w:pos="6708"/>
        </w:tabs>
        <w:spacing w:after="0" w:line="259" w:lineRule="auto"/>
        <w:ind w:left="-15" w:firstLine="0"/>
        <w:jc w:val="left"/>
      </w:pPr>
      <w:r>
        <w:rPr>
          <w:b/>
          <w:i/>
        </w:rPr>
        <w:t xml:space="preserve">Pieczęć Szpitala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Pieczęć i podpis osoby odpowiedzialnej  </w:t>
      </w:r>
    </w:p>
    <w:p w:rsidR="000D7311" w:rsidRDefault="00EF0078">
      <w:pPr>
        <w:spacing w:after="0" w:line="259" w:lineRule="auto"/>
        <w:ind w:left="10" w:right="709" w:hanging="10"/>
        <w:jc w:val="right"/>
      </w:pPr>
      <w:r>
        <w:rPr>
          <w:b/>
          <w:i/>
        </w:rPr>
        <w:t xml:space="preserve">za pobranie po stronie Przechowawcy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  <w:rPr>
          <w:b/>
          <w:i/>
        </w:rPr>
      </w:pPr>
      <w:r>
        <w:rPr>
          <w:b/>
          <w:i/>
        </w:rPr>
        <w:t xml:space="preserve"> </w:t>
      </w: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8F77B4" w:rsidRDefault="00EF0078" w:rsidP="00E44377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sectPr w:rsidR="008F77B4">
      <w:headerReference w:type="default" r:id="rId7"/>
      <w:pgSz w:w="11906" w:h="16838"/>
      <w:pgMar w:top="1575" w:right="1410" w:bottom="852" w:left="1416" w:header="1244" w:footer="0" w:gutter="0"/>
      <w:cols w:space="708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EF0" w:rsidRDefault="00674EF0">
      <w:pPr>
        <w:spacing w:after="0" w:line="240" w:lineRule="auto"/>
      </w:pPr>
      <w:r>
        <w:separator/>
      </w:r>
    </w:p>
  </w:endnote>
  <w:endnote w:type="continuationSeparator" w:id="0">
    <w:p w:rsidR="00674EF0" w:rsidRDefault="00674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EF0" w:rsidRDefault="00674EF0">
      <w:pPr>
        <w:spacing w:after="0" w:line="240" w:lineRule="auto"/>
      </w:pPr>
      <w:r>
        <w:separator/>
      </w:r>
    </w:p>
  </w:footnote>
  <w:footnote w:type="continuationSeparator" w:id="0">
    <w:p w:rsidR="00674EF0" w:rsidRDefault="00674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311" w:rsidRPr="00B105A2" w:rsidRDefault="00D877C4">
    <w:pPr>
      <w:spacing w:after="0" w:line="259" w:lineRule="auto"/>
      <w:ind w:left="0" w:right="3" w:firstLine="0"/>
      <w:jc w:val="right"/>
    </w:pPr>
    <w:r>
      <w:rPr>
        <w:sz w:val="18"/>
      </w:rPr>
      <w:t>ZP250/0</w:t>
    </w:r>
    <w:r w:rsidR="00336D47">
      <w:rPr>
        <w:sz w:val="18"/>
      </w:rPr>
      <w:t>25/2026</w:t>
    </w:r>
    <w:r w:rsidR="00EF0078" w:rsidRPr="00B105A2"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825" w:hanging="360"/>
      </w:pPr>
    </w:lvl>
  </w:abstractNum>
  <w:abstractNum w:abstractNumId="5" w15:restartNumberingAfterBreak="0">
    <w:nsid w:val="03A20F30"/>
    <w:multiLevelType w:val="multilevel"/>
    <w:tmpl w:val="8ADCC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3E35B26"/>
    <w:multiLevelType w:val="multilevel"/>
    <w:tmpl w:val="20FA723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067FD"/>
    <w:multiLevelType w:val="multilevel"/>
    <w:tmpl w:val="365CC55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165B2"/>
    <w:multiLevelType w:val="multilevel"/>
    <w:tmpl w:val="3188BE0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E243D"/>
    <w:multiLevelType w:val="multilevel"/>
    <w:tmpl w:val="CD76B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D908EE"/>
    <w:multiLevelType w:val="multilevel"/>
    <w:tmpl w:val="57C4703C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11" w15:restartNumberingAfterBreak="0">
    <w:nsid w:val="12B83FF0"/>
    <w:multiLevelType w:val="multilevel"/>
    <w:tmpl w:val="4A9E25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B4318"/>
    <w:multiLevelType w:val="multilevel"/>
    <w:tmpl w:val="720470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180A5F"/>
    <w:multiLevelType w:val="multilevel"/>
    <w:tmpl w:val="31642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69802A0"/>
    <w:multiLevelType w:val="multilevel"/>
    <w:tmpl w:val="DB087434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/>
        <w:b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5" w15:restartNumberingAfterBreak="0">
    <w:nsid w:val="16F73CC8"/>
    <w:multiLevelType w:val="hybridMultilevel"/>
    <w:tmpl w:val="0E8A2896"/>
    <w:lvl w:ilvl="0" w:tplc="80ACA5B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2AC30C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9E2034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84020E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EA39DC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84DB1A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C40F22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5C7690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329DE4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50736A6"/>
    <w:multiLevelType w:val="multilevel"/>
    <w:tmpl w:val="843C7BF8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7" w15:restartNumberingAfterBreak="0">
    <w:nsid w:val="271056B7"/>
    <w:multiLevelType w:val="multilevel"/>
    <w:tmpl w:val="F094E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9D21B11"/>
    <w:multiLevelType w:val="multilevel"/>
    <w:tmpl w:val="3E501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9D57F78"/>
    <w:multiLevelType w:val="multilevel"/>
    <w:tmpl w:val="085AA7C8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0" w15:restartNumberingAfterBreak="0">
    <w:nsid w:val="31F831C0"/>
    <w:multiLevelType w:val="multilevel"/>
    <w:tmpl w:val="2D661596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21" w15:restartNumberingAfterBreak="0">
    <w:nsid w:val="36076A8A"/>
    <w:multiLevelType w:val="multilevel"/>
    <w:tmpl w:val="1E2CEB40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2" w15:restartNumberingAfterBreak="0">
    <w:nsid w:val="38D039AB"/>
    <w:multiLevelType w:val="hybridMultilevel"/>
    <w:tmpl w:val="217007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3D0B72"/>
    <w:multiLevelType w:val="multilevel"/>
    <w:tmpl w:val="8A765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E296630"/>
    <w:multiLevelType w:val="multilevel"/>
    <w:tmpl w:val="27043878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5" w15:restartNumberingAfterBreak="0">
    <w:nsid w:val="410B1264"/>
    <w:multiLevelType w:val="multilevel"/>
    <w:tmpl w:val="4DCC2332"/>
    <w:lvl w:ilvl="0">
      <w:start w:val="1"/>
      <w:numFmt w:val="decimal"/>
      <w:lvlText w:val="%1."/>
      <w:lvlJc w:val="left"/>
      <w:pPr>
        <w:ind w:left="7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6" w15:restartNumberingAfterBreak="0">
    <w:nsid w:val="414F2334"/>
    <w:multiLevelType w:val="multilevel"/>
    <w:tmpl w:val="654A5072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7" w15:restartNumberingAfterBreak="0">
    <w:nsid w:val="421B3DF3"/>
    <w:multiLevelType w:val="multilevel"/>
    <w:tmpl w:val="BD642448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8" w15:restartNumberingAfterBreak="0">
    <w:nsid w:val="46FA358A"/>
    <w:multiLevelType w:val="multilevel"/>
    <w:tmpl w:val="8012DAF6"/>
    <w:lvl w:ilvl="0">
      <w:start w:val="1"/>
      <w:numFmt w:val="lowerLetter"/>
      <w:lvlText w:val="%1)"/>
      <w:lvlJc w:val="left"/>
      <w:pPr>
        <w:ind w:left="7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9" w15:restartNumberingAfterBreak="0">
    <w:nsid w:val="4DD51DF2"/>
    <w:multiLevelType w:val="multilevel"/>
    <w:tmpl w:val="EE2A5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EC366B5"/>
    <w:multiLevelType w:val="multilevel"/>
    <w:tmpl w:val="18DC19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55BB4"/>
    <w:multiLevelType w:val="hybridMultilevel"/>
    <w:tmpl w:val="B8F88F2E"/>
    <w:name w:val="WW8Num92"/>
    <w:lvl w:ilvl="0" w:tplc="FCFA96EE">
      <w:start w:val="1"/>
      <w:numFmt w:val="lowerLetter"/>
      <w:lvlText w:val="%1)"/>
      <w:lvlJc w:val="left"/>
      <w:pPr>
        <w:tabs>
          <w:tab w:val="num" w:pos="0"/>
        </w:tabs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A47D6"/>
    <w:multiLevelType w:val="multilevel"/>
    <w:tmpl w:val="632AB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E403B"/>
    <w:multiLevelType w:val="multilevel"/>
    <w:tmpl w:val="378EA572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34" w15:restartNumberingAfterBreak="0">
    <w:nsid w:val="54952B38"/>
    <w:multiLevelType w:val="multilevel"/>
    <w:tmpl w:val="60B8C9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3A269C"/>
    <w:multiLevelType w:val="multilevel"/>
    <w:tmpl w:val="D0E21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5A1A5513"/>
    <w:multiLevelType w:val="multilevel"/>
    <w:tmpl w:val="5A48F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5A5B0FA7"/>
    <w:multiLevelType w:val="multilevel"/>
    <w:tmpl w:val="4BB272B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402302"/>
    <w:multiLevelType w:val="multilevel"/>
    <w:tmpl w:val="6C7C58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A54910"/>
    <w:multiLevelType w:val="multilevel"/>
    <w:tmpl w:val="7A78B8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0" w15:restartNumberingAfterBreak="0">
    <w:nsid w:val="697D32B2"/>
    <w:multiLevelType w:val="multilevel"/>
    <w:tmpl w:val="472CD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B66038"/>
    <w:multiLevelType w:val="multilevel"/>
    <w:tmpl w:val="107CC6FA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42" w15:restartNumberingAfterBreak="0">
    <w:nsid w:val="6FAB3663"/>
    <w:multiLevelType w:val="multilevel"/>
    <w:tmpl w:val="4002DDDA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43" w15:restartNumberingAfterBreak="0">
    <w:nsid w:val="6FF552EF"/>
    <w:multiLevelType w:val="multilevel"/>
    <w:tmpl w:val="CAAE048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 w:hint="default"/>
        <w:sz w:val="18"/>
        <w:szCs w:val="18"/>
      </w:rPr>
    </w:lvl>
  </w:abstractNum>
  <w:abstractNum w:abstractNumId="44" w15:restartNumberingAfterBreak="0">
    <w:nsid w:val="713128BD"/>
    <w:multiLevelType w:val="hybridMultilevel"/>
    <w:tmpl w:val="0DDC317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1C97014"/>
    <w:multiLevelType w:val="multilevel"/>
    <w:tmpl w:val="046C1A8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8F5386"/>
    <w:multiLevelType w:val="multilevel"/>
    <w:tmpl w:val="ECBC7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8D3BEC"/>
    <w:multiLevelType w:val="multilevel"/>
    <w:tmpl w:val="357A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21"/>
  </w:num>
  <w:num w:numId="3">
    <w:abstractNumId w:val="27"/>
  </w:num>
  <w:num w:numId="4">
    <w:abstractNumId w:val="14"/>
  </w:num>
  <w:num w:numId="5">
    <w:abstractNumId w:val="24"/>
  </w:num>
  <w:num w:numId="6">
    <w:abstractNumId w:val="42"/>
  </w:num>
  <w:num w:numId="7">
    <w:abstractNumId w:val="26"/>
  </w:num>
  <w:num w:numId="8">
    <w:abstractNumId w:val="25"/>
  </w:num>
  <w:num w:numId="9">
    <w:abstractNumId w:val="28"/>
  </w:num>
  <w:num w:numId="10">
    <w:abstractNumId w:val="40"/>
  </w:num>
  <w:num w:numId="11">
    <w:abstractNumId w:val="43"/>
  </w:num>
  <w:num w:numId="12">
    <w:abstractNumId w:val="13"/>
  </w:num>
  <w:num w:numId="13">
    <w:abstractNumId w:val="35"/>
  </w:num>
  <w:num w:numId="14">
    <w:abstractNumId w:val="18"/>
  </w:num>
  <w:num w:numId="15">
    <w:abstractNumId w:val="5"/>
  </w:num>
  <w:num w:numId="16">
    <w:abstractNumId w:val="9"/>
  </w:num>
  <w:num w:numId="17">
    <w:abstractNumId w:val="17"/>
  </w:num>
  <w:num w:numId="18">
    <w:abstractNumId w:val="29"/>
  </w:num>
  <w:num w:numId="19">
    <w:abstractNumId w:val="46"/>
  </w:num>
  <w:num w:numId="20">
    <w:abstractNumId w:val="37"/>
  </w:num>
  <w:num w:numId="21">
    <w:abstractNumId w:val="30"/>
  </w:num>
  <w:num w:numId="22">
    <w:abstractNumId w:val="11"/>
  </w:num>
  <w:num w:numId="23">
    <w:abstractNumId w:val="7"/>
  </w:num>
  <w:num w:numId="24">
    <w:abstractNumId w:val="6"/>
  </w:num>
  <w:num w:numId="25">
    <w:abstractNumId w:val="47"/>
  </w:num>
  <w:num w:numId="26">
    <w:abstractNumId w:val="32"/>
  </w:num>
  <w:num w:numId="27">
    <w:abstractNumId w:val="34"/>
  </w:num>
  <w:num w:numId="28">
    <w:abstractNumId w:val="38"/>
  </w:num>
  <w:num w:numId="29">
    <w:abstractNumId w:val="8"/>
  </w:num>
  <w:num w:numId="30">
    <w:abstractNumId w:val="45"/>
  </w:num>
  <w:num w:numId="31">
    <w:abstractNumId w:val="19"/>
  </w:num>
  <w:num w:numId="32">
    <w:abstractNumId w:val="12"/>
  </w:num>
  <w:num w:numId="33">
    <w:abstractNumId w:val="39"/>
  </w:num>
  <w:num w:numId="34">
    <w:abstractNumId w:val="23"/>
  </w:num>
  <w:num w:numId="35">
    <w:abstractNumId w:val="0"/>
  </w:num>
  <w:num w:numId="36">
    <w:abstractNumId w:val="4"/>
  </w:num>
  <w:num w:numId="37">
    <w:abstractNumId w:val="33"/>
  </w:num>
  <w:num w:numId="38">
    <w:abstractNumId w:val="36"/>
  </w:num>
  <w:num w:numId="39">
    <w:abstractNumId w:val="20"/>
  </w:num>
  <w:num w:numId="40">
    <w:abstractNumId w:val="31"/>
  </w:num>
  <w:num w:numId="41">
    <w:abstractNumId w:val="41"/>
  </w:num>
  <w:num w:numId="42">
    <w:abstractNumId w:val="10"/>
  </w:num>
  <w:num w:numId="43">
    <w:abstractNumId w:val="15"/>
  </w:num>
  <w:num w:numId="44">
    <w:abstractNumId w:val="2"/>
  </w:num>
  <w:num w:numId="45">
    <w:abstractNumId w:val="3"/>
  </w:num>
  <w:num w:numId="46">
    <w:abstractNumId w:val="1"/>
  </w:num>
  <w:num w:numId="47">
    <w:abstractNumId w:val="22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11"/>
    <w:rsid w:val="00017E08"/>
    <w:rsid w:val="00055E80"/>
    <w:rsid w:val="000801F2"/>
    <w:rsid w:val="0008610F"/>
    <w:rsid w:val="000B6D2D"/>
    <w:rsid w:val="000D7311"/>
    <w:rsid w:val="0010450A"/>
    <w:rsid w:val="001118A3"/>
    <w:rsid w:val="0012217D"/>
    <w:rsid w:val="0013178F"/>
    <w:rsid w:val="00152F36"/>
    <w:rsid w:val="001537BC"/>
    <w:rsid w:val="00157E2C"/>
    <w:rsid w:val="00171CCE"/>
    <w:rsid w:val="001B29BA"/>
    <w:rsid w:val="001B3E1D"/>
    <w:rsid w:val="001C1124"/>
    <w:rsid w:val="001D1070"/>
    <w:rsid w:val="001F57CA"/>
    <w:rsid w:val="00203A7F"/>
    <w:rsid w:val="0020596C"/>
    <w:rsid w:val="00210E81"/>
    <w:rsid w:val="0021666D"/>
    <w:rsid w:val="00245024"/>
    <w:rsid w:val="002D5C82"/>
    <w:rsid w:val="002D7CCA"/>
    <w:rsid w:val="002F67DF"/>
    <w:rsid w:val="00305F7F"/>
    <w:rsid w:val="0031218A"/>
    <w:rsid w:val="00336D47"/>
    <w:rsid w:val="00363B1C"/>
    <w:rsid w:val="00372FB1"/>
    <w:rsid w:val="00377596"/>
    <w:rsid w:val="00384198"/>
    <w:rsid w:val="003B3E0D"/>
    <w:rsid w:val="003C09D6"/>
    <w:rsid w:val="003C7C57"/>
    <w:rsid w:val="0041467F"/>
    <w:rsid w:val="004222EC"/>
    <w:rsid w:val="00426889"/>
    <w:rsid w:val="0043588B"/>
    <w:rsid w:val="00442232"/>
    <w:rsid w:val="00455E5C"/>
    <w:rsid w:val="004671FC"/>
    <w:rsid w:val="004720B8"/>
    <w:rsid w:val="004B270F"/>
    <w:rsid w:val="004C4556"/>
    <w:rsid w:val="004E6DE8"/>
    <w:rsid w:val="004F090D"/>
    <w:rsid w:val="005368F5"/>
    <w:rsid w:val="00565D7B"/>
    <w:rsid w:val="00566F3C"/>
    <w:rsid w:val="0059386B"/>
    <w:rsid w:val="005B6050"/>
    <w:rsid w:val="005C0812"/>
    <w:rsid w:val="005C202B"/>
    <w:rsid w:val="005E6A38"/>
    <w:rsid w:val="005E6D58"/>
    <w:rsid w:val="005F4FFD"/>
    <w:rsid w:val="00621C3C"/>
    <w:rsid w:val="00633BA2"/>
    <w:rsid w:val="00643CA7"/>
    <w:rsid w:val="00647509"/>
    <w:rsid w:val="00652E96"/>
    <w:rsid w:val="006551FE"/>
    <w:rsid w:val="00674EF0"/>
    <w:rsid w:val="006A6129"/>
    <w:rsid w:val="006C2502"/>
    <w:rsid w:val="006C3722"/>
    <w:rsid w:val="00700543"/>
    <w:rsid w:val="00755744"/>
    <w:rsid w:val="00770695"/>
    <w:rsid w:val="00780D5B"/>
    <w:rsid w:val="007D3F5F"/>
    <w:rsid w:val="007E278C"/>
    <w:rsid w:val="007F40F0"/>
    <w:rsid w:val="00805A29"/>
    <w:rsid w:val="008136F6"/>
    <w:rsid w:val="0089074E"/>
    <w:rsid w:val="008A797F"/>
    <w:rsid w:val="008E4A3C"/>
    <w:rsid w:val="008E7B49"/>
    <w:rsid w:val="008F344B"/>
    <w:rsid w:val="008F77B4"/>
    <w:rsid w:val="009227E5"/>
    <w:rsid w:val="00960900"/>
    <w:rsid w:val="009A4D08"/>
    <w:rsid w:val="009B4EA0"/>
    <w:rsid w:val="009C3D61"/>
    <w:rsid w:val="009D0964"/>
    <w:rsid w:val="009D43F8"/>
    <w:rsid w:val="009E6072"/>
    <w:rsid w:val="00A30A51"/>
    <w:rsid w:val="00A643EA"/>
    <w:rsid w:val="00A913A9"/>
    <w:rsid w:val="00A92AD7"/>
    <w:rsid w:val="00A9523C"/>
    <w:rsid w:val="00AB1913"/>
    <w:rsid w:val="00AC24E5"/>
    <w:rsid w:val="00B105A2"/>
    <w:rsid w:val="00B21608"/>
    <w:rsid w:val="00B333AE"/>
    <w:rsid w:val="00B447CE"/>
    <w:rsid w:val="00B46A19"/>
    <w:rsid w:val="00B548ED"/>
    <w:rsid w:val="00B56680"/>
    <w:rsid w:val="00B60FA7"/>
    <w:rsid w:val="00B747D6"/>
    <w:rsid w:val="00B93BD2"/>
    <w:rsid w:val="00BA03D3"/>
    <w:rsid w:val="00BA1FC8"/>
    <w:rsid w:val="00BE74A3"/>
    <w:rsid w:val="00C1229A"/>
    <w:rsid w:val="00C128CB"/>
    <w:rsid w:val="00C14839"/>
    <w:rsid w:val="00C33EF3"/>
    <w:rsid w:val="00C8723B"/>
    <w:rsid w:val="00CC5981"/>
    <w:rsid w:val="00CD6542"/>
    <w:rsid w:val="00D57839"/>
    <w:rsid w:val="00D76DE5"/>
    <w:rsid w:val="00D877C4"/>
    <w:rsid w:val="00DC5D29"/>
    <w:rsid w:val="00DD2E4A"/>
    <w:rsid w:val="00DD743C"/>
    <w:rsid w:val="00DE6AAC"/>
    <w:rsid w:val="00DF1915"/>
    <w:rsid w:val="00E02707"/>
    <w:rsid w:val="00E17E11"/>
    <w:rsid w:val="00E244F8"/>
    <w:rsid w:val="00E44377"/>
    <w:rsid w:val="00E50147"/>
    <w:rsid w:val="00E506BA"/>
    <w:rsid w:val="00E8230C"/>
    <w:rsid w:val="00EC15CE"/>
    <w:rsid w:val="00EE7C43"/>
    <w:rsid w:val="00EF0078"/>
    <w:rsid w:val="00EF2844"/>
    <w:rsid w:val="00EF4627"/>
    <w:rsid w:val="00F57365"/>
    <w:rsid w:val="00F86A96"/>
    <w:rsid w:val="00FB2DC8"/>
    <w:rsid w:val="00FB6768"/>
    <w:rsid w:val="00FC3CFD"/>
    <w:rsid w:val="00FE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7AAA9-4871-4467-8129-098825A3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2FB1"/>
    <w:pPr>
      <w:spacing w:after="11" w:line="264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1">
    <w:name w:val="heading 1"/>
    <w:basedOn w:val="Nagwek"/>
    <w:link w:val="Nagwek1Znak"/>
    <w:uiPriority w:val="9"/>
    <w:unhideWhenUsed/>
    <w:qFormat/>
    <w:pPr>
      <w:keepNext/>
      <w:keepLines/>
      <w:spacing w:before="240" w:after="5"/>
      <w:ind w:left="10" w:right="3" w:hanging="10"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956FE"/>
    <w:rPr>
      <w:rFonts w:ascii="Times New Roman" w:eastAsia="Times New Roman" w:hAnsi="Times New Roman" w:cs="Times New Roman"/>
      <w:color w:val="000000"/>
    </w:rPr>
  </w:style>
  <w:style w:type="character" w:customStyle="1" w:styleId="TytuZnak">
    <w:name w:val="Tytuł Znak"/>
    <w:basedOn w:val="Domylnaczcionkaakapitu"/>
    <w:link w:val="Tytu"/>
    <w:qFormat/>
    <w:rsid w:val="00790C1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90C1A"/>
    <w:rPr>
      <w:color w:val="5A5A5A" w:themeColor="text1" w:themeTint="A5"/>
      <w:spacing w:val="15"/>
    </w:rPr>
  </w:style>
  <w:style w:type="character" w:customStyle="1" w:styleId="czeinternetowe">
    <w:name w:val="Łącze internetowe"/>
    <w:uiPriority w:val="99"/>
    <w:unhideWhenUsed/>
    <w:rsid w:val="00133AE0"/>
    <w:rPr>
      <w:color w:val="0000FF"/>
      <w:u w:val="single"/>
    </w:rPr>
  </w:style>
  <w:style w:type="character" w:customStyle="1" w:styleId="Wyrnienie">
    <w:name w:val="Wyróżnienie"/>
    <w:uiPriority w:val="20"/>
    <w:qFormat/>
    <w:rsid w:val="007F336F"/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603B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03B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93D62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ListLabel1">
    <w:name w:val="ListLabel 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">
    <w:name w:val="ListLabel 1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">
    <w:name w:val="ListLabel 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">
    <w:name w:val="ListLabel 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">
    <w:name w:val="ListLabel 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">
    <w:name w:val="ListLabel 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">
    <w:name w:val="ListLabel 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">
    <w:name w:val="ListLabel 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">
    <w:name w:val="ListLabel 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8">
    <w:name w:val="ListLabel 28"/>
    <w:qFormat/>
    <w:rPr>
      <w:rFonts w:eastAsia="Times New Roman" w:cs="Times New Roman"/>
      <w:b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">
    <w:name w:val="ListLabel 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">
    <w:name w:val="ListLabel 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">
    <w:name w:val="ListLabel 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">
    <w:name w:val="ListLabel 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">
    <w:name w:val="ListLabel 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">
    <w:name w:val="ListLabel 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">
    <w:name w:val="ListLabel 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">
    <w:name w:val="ListLabel 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">
    <w:name w:val="ListLabel 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">
    <w:name w:val="ListLabel 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">
    <w:name w:val="ListLabel 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">
    <w:name w:val="ListLabel 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">
    <w:name w:val="ListLabel 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">
    <w:name w:val="ListLabel 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">
    <w:name w:val="ListLabel 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">
    <w:name w:val="ListLabel 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">
    <w:name w:val="ListLabel 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6">
    <w:name w:val="ListLabel 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">
    <w:name w:val="ListLabel 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">
    <w:name w:val="ListLabel 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">
    <w:name w:val="ListLabel 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">
    <w:name w:val="ListLabel 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">
    <w:name w:val="ListLabel 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6">
    <w:name w:val="ListLabel 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">
    <w:name w:val="ListLabel 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8">
    <w:name w:val="ListLabel 6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qFormat/>
    <w:rPr>
      <w:rFonts w:cs="StarSymbol"/>
      <w:sz w:val="18"/>
      <w:szCs w:val="18"/>
    </w:rPr>
  </w:style>
  <w:style w:type="character" w:customStyle="1" w:styleId="ListLabel83">
    <w:name w:val="ListLabel 83"/>
    <w:qFormat/>
    <w:rPr>
      <w:rFonts w:cs="StarSymbol"/>
      <w:sz w:val="18"/>
      <w:szCs w:val="18"/>
    </w:rPr>
  </w:style>
  <w:style w:type="character" w:customStyle="1" w:styleId="ListLabel84">
    <w:name w:val="ListLabel 84"/>
    <w:qFormat/>
    <w:rPr>
      <w:rFonts w:cs="StarSymbol"/>
      <w:sz w:val="18"/>
      <w:szCs w:val="18"/>
    </w:rPr>
  </w:style>
  <w:style w:type="character" w:customStyle="1" w:styleId="ListLabel85">
    <w:name w:val="ListLabel 85"/>
    <w:qFormat/>
    <w:rPr>
      <w:rFonts w:cs="StarSymbol"/>
      <w:sz w:val="18"/>
      <w:szCs w:val="18"/>
    </w:rPr>
  </w:style>
  <w:style w:type="character" w:customStyle="1" w:styleId="ListLabel86">
    <w:name w:val="ListLabel 86"/>
    <w:qFormat/>
    <w:rPr>
      <w:rFonts w:cs="StarSymbol"/>
      <w:sz w:val="18"/>
      <w:szCs w:val="18"/>
    </w:rPr>
  </w:style>
  <w:style w:type="character" w:customStyle="1" w:styleId="ListLabel87">
    <w:name w:val="ListLabel 87"/>
    <w:qFormat/>
    <w:rPr>
      <w:rFonts w:cs="StarSymbol"/>
      <w:sz w:val="18"/>
      <w:szCs w:val="18"/>
    </w:rPr>
  </w:style>
  <w:style w:type="character" w:customStyle="1" w:styleId="ListLabel88">
    <w:name w:val="ListLabel 88"/>
    <w:qFormat/>
    <w:rPr>
      <w:rFonts w:cs="StarSymbol"/>
      <w:sz w:val="18"/>
      <w:szCs w:val="18"/>
    </w:rPr>
  </w:style>
  <w:style w:type="character" w:customStyle="1" w:styleId="ListLabel89">
    <w:name w:val="ListLabel 89"/>
    <w:qFormat/>
    <w:rPr>
      <w:rFonts w:cs="StarSymbol"/>
      <w:sz w:val="18"/>
      <w:szCs w:val="18"/>
    </w:rPr>
  </w:style>
  <w:style w:type="character" w:customStyle="1" w:styleId="ListLabel90">
    <w:name w:val="ListLabel 9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5">
    <w:name w:val="ListLabel 9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6">
    <w:name w:val="ListLabel 9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7">
    <w:name w:val="ListLabel 9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8">
    <w:name w:val="ListLabel 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9">
    <w:name w:val="ListLabel 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0">
    <w:name w:val="ListLabel 1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1">
    <w:name w:val="ListLabel 1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2">
    <w:name w:val="ListLabel 1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3">
    <w:name w:val="ListLabel 1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4">
    <w:name w:val="ListLabel 1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5">
    <w:name w:val="ListLabel 1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6">
    <w:name w:val="ListLabel 1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7">
    <w:name w:val="ListLabel 1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8">
    <w:name w:val="ListLabel 1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9">
    <w:name w:val="ListLabel 1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0">
    <w:name w:val="ListLabel 1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1">
    <w:name w:val="ListLabel 1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2">
    <w:name w:val="ListLabel 1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3">
    <w:name w:val="ListLabel 1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4">
    <w:name w:val="ListLabel 1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5">
    <w:name w:val="ListLabel 1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6">
    <w:name w:val="ListLabel 1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7">
    <w:name w:val="ListLabel 11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8">
    <w:name w:val="ListLabel 11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9">
    <w:name w:val="ListLabel 11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0">
    <w:name w:val="ListLabel 12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1">
    <w:name w:val="ListLabel 12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2">
    <w:name w:val="ListLabel 12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3">
    <w:name w:val="ListLabel 12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4">
    <w:name w:val="ListLabel 12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5">
    <w:name w:val="ListLabel 12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6">
    <w:name w:val="ListLabel 1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7">
    <w:name w:val="ListLabel 1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8">
    <w:name w:val="ListLabel 1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9">
    <w:name w:val="ListLabel 1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0">
    <w:name w:val="ListLabel 1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1">
    <w:name w:val="ListLabel 1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2">
    <w:name w:val="ListLabel 1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3">
    <w:name w:val="ListLabel 1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4">
    <w:name w:val="ListLabel 1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5">
    <w:name w:val="ListLabel 1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6">
    <w:name w:val="ListLabel 1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7">
    <w:name w:val="ListLabel 1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8">
    <w:name w:val="ListLabel 1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9">
    <w:name w:val="ListLabel 1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0">
    <w:name w:val="ListLabel 1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1">
    <w:name w:val="ListLabel 1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2">
    <w:name w:val="ListLabel 1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3">
    <w:name w:val="ListLabel 1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4">
    <w:name w:val="ListLabel 1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5">
    <w:name w:val="ListLabel 1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6">
    <w:name w:val="ListLabel 1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7">
    <w:name w:val="ListLabel 1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8">
    <w:name w:val="ListLabel 1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9">
    <w:name w:val="ListLabel 1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0">
    <w:name w:val="ListLabel 1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1">
    <w:name w:val="ListLabel 1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2">
    <w:name w:val="ListLabel 1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3">
    <w:name w:val="ListLabel 1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4">
    <w:name w:val="ListLabel 1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5">
    <w:name w:val="ListLabel 1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6">
    <w:name w:val="ListLabel 1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7">
    <w:name w:val="ListLabel 1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8">
    <w:name w:val="ListLabel 1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9">
    <w:name w:val="ListLabel 1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0">
    <w:name w:val="ListLabel 1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1">
    <w:name w:val="ListLabel 1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2">
    <w:name w:val="ListLabel 1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3">
    <w:name w:val="ListLabel 1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4">
    <w:name w:val="ListLabel 1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5">
    <w:name w:val="ListLabel 1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6">
    <w:name w:val="ListLabel 1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7">
    <w:name w:val="ListLabel 1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8">
    <w:name w:val="ListLabel 16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9">
    <w:name w:val="ListLabel 16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0">
    <w:name w:val="ListLabel 1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1">
    <w:name w:val="ListLabel 1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2">
    <w:name w:val="ListLabel 172"/>
    <w:qFormat/>
    <w:rPr>
      <w:rFonts w:eastAsia="Times New Roman" w:cs="Times New Roman"/>
    </w:rPr>
  </w:style>
  <w:style w:type="character" w:customStyle="1" w:styleId="ListLabel173">
    <w:name w:val="ListLabel 173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4">
    <w:name w:val="ListLabel 1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5">
    <w:name w:val="ListLabel 1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6">
    <w:name w:val="ListLabel 1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7">
    <w:name w:val="ListLabel 1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8">
    <w:name w:val="ListLabel 1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9">
    <w:name w:val="ListLabel 1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0">
    <w:name w:val="ListLabel 1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1">
    <w:name w:val="ListLabel 1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2">
    <w:name w:val="ListLabel 18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3">
    <w:name w:val="ListLabel 18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4">
    <w:name w:val="ListLabel 18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5">
    <w:name w:val="ListLabel 18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6">
    <w:name w:val="ListLabel 18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7">
    <w:name w:val="ListLabel 18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8">
    <w:name w:val="ListLabel 18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9">
    <w:name w:val="ListLabel 18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0">
    <w:name w:val="ListLabel 19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1">
    <w:name w:val="ListLabel 191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2">
    <w:name w:val="ListLabel 19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3">
    <w:name w:val="ListLabel 19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4">
    <w:name w:val="ListLabel 19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5">
    <w:name w:val="ListLabel 19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6">
    <w:name w:val="ListLabel 19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7">
    <w:name w:val="ListLabel 19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8">
    <w:name w:val="ListLabel 1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9">
    <w:name w:val="ListLabel 1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0">
    <w:name w:val="ListLabel 2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1">
    <w:name w:val="ListLabel 2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2">
    <w:name w:val="ListLabel 2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3">
    <w:name w:val="ListLabel 2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4">
    <w:name w:val="ListLabel 2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5">
    <w:name w:val="ListLabel 2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6">
    <w:name w:val="ListLabel 2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7">
    <w:name w:val="ListLabel 2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8">
    <w:name w:val="ListLabel 2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9">
    <w:name w:val="ListLabel 20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0">
    <w:name w:val="ListLabel 21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1">
    <w:name w:val="ListLabel 21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2">
    <w:name w:val="ListLabel 21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3">
    <w:name w:val="ListLabel 21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4">
    <w:name w:val="ListLabel 21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5">
    <w:name w:val="ListLabel 21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6">
    <w:name w:val="ListLabel 21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7">
    <w:name w:val="ListLabel 21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8">
    <w:name w:val="ListLabel 2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9">
    <w:name w:val="ListLabel 2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0">
    <w:name w:val="ListLabel 2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1">
    <w:name w:val="ListLabel 2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2">
    <w:name w:val="ListLabel 2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3">
    <w:name w:val="ListLabel 2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4">
    <w:name w:val="ListLabel 2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5">
    <w:name w:val="ListLabel 2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6">
    <w:name w:val="ListLabel 2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7">
    <w:name w:val="ListLabel 227"/>
    <w:qFormat/>
    <w:rPr>
      <w:rFonts w:eastAsia="Times New Roman" w:cs="Times New Roman"/>
      <w:b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8">
    <w:name w:val="ListLabel 2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9">
    <w:name w:val="ListLabel 2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0">
    <w:name w:val="ListLabel 2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1">
    <w:name w:val="ListLabel 2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2">
    <w:name w:val="ListLabel 2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3">
    <w:name w:val="ListLabel 2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4">
    <w:name w:val="ListLabel 2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5">
    <w:name w:val="ListLabel 2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6">
    <w:name w:val="ListLabel 2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7">
    <w:name w:val="ListLabel 2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8">
    <w:name w:val="ListLabel 2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9">
    <w:name w:val="ListLabel 2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0">
    <w:name w:val="ListLabel 2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1">
    <w:name w:val="ListLabel 2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2">
    <w:name w:val="ListLabel 2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3">
    <w:name w:val="ListLabel 2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4">
    <w:name w:val="ListLabel 2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5">
    <w:name w:val="ListLabel 2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6">
    <w:name w:val="ListLabel 2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7">
    <w:name w:val="ListLabel 2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8">
    <w:name w:val="ListLabel 2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9">
    <w:name w:val="ListLabel 2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0">
    <w:name w:val="ListLabel 2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1">
    <w:name w:val="ListLabel 2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2">
    <w:name w:val="ListLabel 2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3">
    <w:name w:val="ListLabel 2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4">
    <w:name w:val="ListLabel 2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5">
    <w:name w:val="ListLabel 2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6">
    <w:name w:val="ListLabel 2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7">
    <w:name w:val="ListLabel 2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8">
    <w:name w:val="ListLabel 2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9">
    <w:name w:val="ListLabel 2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0">
    <w:name w:val="ListLabel 2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1">
    <w:name w:val="ListLabel 2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2">
    <w:name w:val="ListLabel 2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3">
    <w:name w:val="ListLabel 2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4">
    <w:name w:val="ListLabel 2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5">
    <w:name w:val="ListLabel 2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6">
    <w:name w:val="ListLabel 2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7">
    <w:name w:val="ListLabel 2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8">
    <w:name w:val="ListLabel 26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9">
    <w:name w:val="ListLabel 26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0">
    <w:name w:val="ListLabel 2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1">
    <w:name w:val="ListLabel 2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2">
    <w:name w:val="ListLabel 2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3">
    <w:name w:val="ListLabel 2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4">
    <w:name w:val="ListLabel 2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5">
    <w:name w:val="ListLabel 2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6">
    <w:name w:val="ListLabel 2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7">
    <w:name w:val="ListLabel 2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8">
    <w:name w:val="ListLabel 2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9">
    <w:name w:val="ListLabel 2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80">
    <w:name w:val="ListLabel 2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81">
    <w:name w:val="ListLabel 281"/>
    <w:qFormat/>
    <w:rPr>
      <w:rFonts w:cs="StarSymbol"/>
      <w:sz w:val="18"/>
      <w:szCs w:val="18"/>
    </w:rPr>
  </w:style>
  <w:style w:type="character" w:customStyle="1" w:styleId="ListLabel282">
    <w:name w:val="ListLabel 282"/>
    <w:qFormat/>
    <w:rPr>
      <w:rFonts w:cs="StarSymbol"/>
      <w:sz w:val="18"/>
      <w:szCs w:val="18"/>
    </w:rPr>
  </w:style>
  <w:style w:type="character" w:customStyle="1" w:styleId="ListLabel283">
    <w:name w:val="ListLabel 283"/>
    <w:qFormat/>
    <w:rPr>
      <w:rFonts w:cs="StarSymbol"/>
      <w:sz w:val="18"/>
      <w:szCs w:val="18"/>
    </w:rPr>
  </w:style>
  <w:style w:type="character" w:customStyle="1" w:styleId="ListLabel284">
    <w:name w:val="ListLabel 284"/>
    <w:qFormat/>
    <w:rPr>
      <w:rFonts w:cs="StarSymbol"/>
      <w:sz w:val="18"/>
      <w:szCs w:val="18"/>
    </w:rPr>
  </w:style>
  <w:style w:type="character" w:customStyle="1" w:styleId="ListLabel285">
    <w:name w:val="ListLabel 285"/>
    <w:qFormat/>
    <w:rPr>
      <w:rFonts w:cs="StarSymbol"/>
      <w:sz w:val="18"/>
      <w:szCs w:val="18"/>
    </w:rPr>
  </w:style>
  <w:style w:type="character" w:customStyle="1" w:styleId="ListLabel286">
    <w:name w:val="ListLabel 286"/>
    <w:qFormat/>
    <w:rPr>
      <w:rFonts w:cs="StarSymbol"/>
      <w:sz w:val="18"/>
      <w:szCs w:val="18"/>
    </w:rPr>
  </w:style>
  <w:style w:type="character" w:customStyle="1" w:styleId="ListLabel287">
    <w:name w:val="ListLabel 287"/>
    <w:qFormat/>
    <w:rPr>
      <w:rFonts w:cs="StarSymbol"/>
      <w:sz w:val="18"/>
      <w:szCs w:val="18"/>
    </w:rPr>
  </w:style>
  <w:style w:type="character" w:customStyle="1" w:styleId="ListLabel288">
    <w:name w:val="ListLabel 288"/>
    <w:qFormat/>
    <w:rPr>
      <w:rFonts w:cs="StarSymbol"/>
      <w:sz w:val="18"/>
      <w:szCs w:val="18"/>
    </w:rPr>
  </w:style>
  <w:style w:type="character" w:customStyle="1" w:styleId="ListLabel289">
    <w:name w:val="ListLabel 28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0">
    <w:name w:val="ListLabel 29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1">
    <w:name w:val="ListLabel 29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2">
    <w:name w:val="ListLabel 29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3">
    <w:name w:val="ListLabel 29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4">
    <w:name w:val="ListLabel 29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5">
    <w:name w:val="ListLabel 29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6">
    <w:name w:val="ListLabel 29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7">
    <w:name w:val="ListLabel 29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8">
    <w:name w:val="ListLabel 2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9">
    <w:name w:val="ListLabel 2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0">
    <w:name w:val="ListLabel 3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1">
    <w:name w:val="ListLabel 3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2">
    <w:name w:val="ListLabel 3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3">
    <w:name w:val="ListLabel 3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4">
    <w:name w:val="ListLabel 3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5">
    <w:name w:val="ListLabel 3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6">
    <w:name w:val="ListLabel 3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7">
    <w:name w:val="ListLabel 3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8">
    <w:name w:val="ListLabel 3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9">
    <w:name w:val="ListLabel 3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0">
    <w:name w:val="ListLabel 3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1">
    <w:name w:val="ListLabel 3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2">
    <w:name w:val="ListLabel 3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3">
    <w:name w:val="ListLabel 3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4">
    <w:name w:val="ListLabel 3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5">
    <w:name w:val="ListLabel 3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6">
    <w:name w:val="ListLabel 31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7">
    <w:name w:val="ListLabel 31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8">
    <w:name w:val="ListLabel 31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9">
    <w:name w:val="ListLabel 31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0">
    <w:name w:val="ListLabel 32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1">
    <w:name w:val="ListLabel 32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2">
    <w:name w:val="ListLabel 32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3">
    <w:name w:val="ListLabel 32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4">
    <w:name w:val="ListLabel 32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5">
    <w:name w:val="ListLabel 3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6">
    <w:name w:val="ListLabel 3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7">
    <w:name w:val="ListLabel 3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8">
    <w:name w:val="ListLabel 3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9">
    <w:name w:val="ListLabel 3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0">
    <w:name w:val="ListLabel 3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1">
    <w:name w:val="ListLabel 3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2">
    <w:name w:val="ListLabel 3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3">
    <w:name w:val="ListLabel 3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4">
    <w:name w:val="ListLabel 3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5">
    <w:name w:val="ListLabel 3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6">
    <w:name w:val="ListLabel 3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7">
    <w:name w:val="ListLabel 3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8">
    <w:name w:val="ListLabel 3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9">
    <w:name w:val="ListLabel 3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0">
    <w:name w:val="ListLabel 3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1">
    <w:name w:val="ListLabel 3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2">
    <w:name w:val="ListLabel 3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3">
    <w:name w:val="ListLabel 3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4">
    <w:name w:val="ListLabel 3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5">
    <w:name w:val="ListLabel 3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6">
    <w:name w:val="ListLabel 3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7">
    <w:name w:val="ListLabel 3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8">
    <w:name w:val="ListLabel 3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9">
    <w:name w:val="ListLabel 3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0">
    <w:name w:val="ListLabel 3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1">
    <w:name w:val="ListLabel 3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2">
    <w:name w:val="ListLabel 3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3">
    <w:name w:val="ListLabel 3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4">
    <w:name w:val="ListLabel 3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5">
    <w:name w:val="ListLabel 3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6">
    <w:name w:val="ListLabel 3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7">
    <w:name w:val="ListLabel 3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8">
    <w:name w:val="ListLabel 3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9">
    <w:name w:val="ListLabel 3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0">
    <w:name w:val="ListLabel 3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1">
    <w:name w:val="ListLabel 3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62">
    <w:name w:val="ListLabel 362"/>
    <w:qFormat/>
    <w:rPr>
      <w:rFonts w:cs="Times New Roman"/>
    </w:rPr>
  </w:style>
  <w:style w:type="character" w:customStyle="1" w:styleId="ListLabel363">
    <w:name w:val="ListLabel 363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4">
    <w:name w:val="ListLabel 3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5">
    <w:name w:val="ListLabel 3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6">
    <w:name w:val="ListLabel 3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7">
    <w:name w:val="ListLabel 3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8">
    <w:name w:val="ListLabel 36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9">
    <w:name w:val="ListLabel 36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0">
    <w:name w:val="ListLabel 3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1">
    <w:name w:val="ListLabel 3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2">
    <w:name w:val="ListLabel 372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3">
    <w:name w:val="ListLabel 3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4">
    <w:name w:val="ListLabel 3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5">
    <w:name w:val="ListLabel 3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6">
    <w:name w:val="ListLabel 3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7">
    <w:name w:val="ListLabel 3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8">
    <w:name w:val="ListLabel 3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9">
    <w:name w:val="ListLabel 3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0">
    <w:name w:val="ListLabel 3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1">
    <w:name w:val="ListLabel 3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2">
    <w:name w:val="ListLabel 38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3">
    <w:name w:val="ListLabel 38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4">
    <w:name w:val="ListLabel 38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5">
    <w:name w:val="ListLabel 38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6">
    <w:name w:val="ListLabel 38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7">
    <w:name w:val="ListLabel 38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8">
    <w:name w:val="ListLabel 38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9">
    <w:name w:val="ListLabel 38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0">
    <w:name w:val="ListLabel 39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1">
    <w:name w:val="ListLabel 39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2">
    <w:name w:val="ListLabel 39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3">
    <w:name w:val="ListLabel 39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4">
    <w:name w:val="ListLabel 39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5">
    <w:name w:val="ListLabel 39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6">
    <w:name w:val="ListLabel 39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7">
    <w:name w:val="ListLabel 39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8">
    <w:name w:val="ListLabel 39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9">
    <w:name w:val="ListLabel 3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0">
    <w:name w:val="ListLabel 4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1">
    <w:name w:val="ListLabel 4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2">
    <w:name w:val="ListLabel 4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3">
    <w:name w:val="ListLabel 4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4">
    <w:name w:val="ListLabel 4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5">
    <w:name w:val="ListLabel 4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6">
    <w:name w:val="ListLabel 4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7">
    <w:name w:val="ListLabel 4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8">
    <w:name w:val="ListLabel 408"/>
    <w:qFormat/>
    <w:rPr>
      <w:rFonts w:eastAsia="Times New Roman" w:cs="Times New Roman"/>
      <w:b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9">
    <w:name w:val="ListLabel 4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0">
    <w:name w:val="ListLabel 4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1">
    <w:name w:val="ListLabel 4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2">
    <w:name w:val="ListLabel 4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3">
    <w:name w:val="ListLabel 4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4">
    <w:name w:val="ListLabel 4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5">
    <w:name w:val="ListLabel 4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6">
    <w:name w:val="ListLabel 4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7">
    <w:name w:val="ListLabel 4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8">
    <w:name w:val="ListLabel 4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9">
    <w:name w:val="ListLabel 4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0">
    <w:name w:val="ListLabel 4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1">
    <w:name w:val="ListLabel 4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2">
    <w:name w:val="ListLabel 4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3">
    <w:name w:val="ListLabel 4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4">
    <w:name w:val="ListLabel 4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5">
    <w:name w:val="ListLabel 4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6">
    <w:name w:val="ListLabel 4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7">
    <w:name w:val="ListLabel 4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8">
    <w:name w:val="ListLabel 4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9">
    <w:name w:val="ListLabel 4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0">
    <w:name w:val="ListLabel 4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1">
    <w:name w:val="ListLabel 4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2">
    <w:name w:val="ListLabel 4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3">
    <w:name w:val="ListLabel 4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4">
    <w:name w:val="ListLabel 4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5">
    <w:name w:val="ListLabel 4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6">
    <w:name w:val="ListLabel 4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7">
    <w:name w:val="ListLabel 4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8">
    <w:name w:val="ListLabel 4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9">
    <w:name w:val="ListLabel 4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0">
    <w:name w:val="ListLabel 4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1">
    <w:name w:val="ListLabel 4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2">
    <w:name w:val="ListLabel 4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3">
    <w:name w:val="ListLabel 4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4">
    <w:name w:val="ListLabel 4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5">
    <w:name w:val="ListLabel 4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6">
    <w:name w:val="ListLabel 4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7">
    <w:name w:val="ListLabel 4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8">
    <w:name w:val="ListLabel 4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9">
    <w:name w:val="ListLabel 4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0">
    <w:name w:val="ListLabel 4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1">
    <w:name w:val="ListLabel 4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2">
    <w:name w:val="ListLabel 4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3">
    <w:name w:val="ListLabel 4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4">
    <w:name w:val="ListLabel 4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5">
    <w:name w:val="ListLabel 4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6">
    <w:name w:val="ListLabel 4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7">
    <w:name w:val="ListLabel 4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8">
    <w:name w:val="ListLabel 4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9">
    <w:name w:val="ListLabel 4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60">
    <w:name w:val="ListLabel 4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61">
    <w:name w:val="ListLabel 4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62">
    <w:name w:val="ListLabel 462"/>
    <w:qFormat/>
    <w:rPr>
      <w:rFonts w:cs="StarSymbol"/>
      <w:sz w:val="18"/>
      <w:szCs w:val="18"/>
    </w:rPr>
  </w:style>
  <w:style w:type="character" w:customStyle="1" w:styleId="ListLabel463">
    <w:name w:val="ListLabel 463"/>
    <w:qFormat/>
    <w:rPr>
      <w:rFonts w:cs="StarSymbol"/>
      <w:sz w:val="18"/>
      <w:szCs w:val="18"/>
    </w:rPr>
  </w:style>
  <w:style w:type="character" w:customStyle="1" w:styleId="ListLabel464">
    <w:name w:val="ListLabel 464"/>
    <w:qFormat/>
    <w:rPr>
      <w:rFonts w:cs="StarSymbol"/>
      <w:sz w:val="18"/>
      <w:szCs w:val="18"/>
    </w:rPr>
  </w:style>
  <w:style w:type="character" w:customStyle="1" w:styleId="ListLabel465">
    <w:name w:val="ListLabel 465"/>
    <w:qFormat/>
    <w:rPr>
      <w:rFonts w:cs="StarSymbol"/>
      <w:sz w:val="18"/>
      <w:szCs w:val="18"/>
    </w:rPr>
  </w:style>
  <w:style w:type="character" w:customStyle="1" w:styleId="ListLabel466">
    <w:name w:val="ListLabel 466"/>
    <w:qFormat/>
    <w:rPr>
      <w:rFonts w:cs="StarSymbol"/>
      <w:sz w:val="18"/>
      <w:szCs w:val="18"/>
    </w:rPr>
  </w:style>
  <w:style w:type="character" w:customStyle="1" w:styleId="ListLabel467">
    <w:name w:val="ListLabel 467"/>
    <w:qFormat/>
    <w:rPr>
      <w:rFonts w:cs="StarSymbol"/>
      <w:sz w:val="18"/>
      <w:szCs w:val="18"/>
    </w:rPr>
  </w:style>
  <w:style w:type="character" w:customStyle="1" w:styleId="ListLabel468">
    <w:name w:val="ListLabel 468"/>
    <w:qFormat/>
    <w:rPr>
      <w:rFonts w:cs="StarSymbol"/>
      <w:sz w:val="18"/>
      <w:szCs w:val="18"/>
    </w:rPr>
  </w:style>
  <w:style w:type="character" w:customStyle="1" w:styleId="ListLabel469">
    <w:name w:val="ListLabel 469"/>
    <w:qFormat/>
    <w:rPr>
      <w:rFonts w:cs="StarSymbol"/>
      <w:sz w:val="18"/>
      <w:szCs w:val="18"/>
    </w:rPr>
  </w:style>
  <w:style w:type="character" w:customStyle="1" w:styleId="ListLabel470">
    <w:name w:val="ListLabel 470"/>
    <w:qFormat/>
    <w:rPr>
      <w:rFonts w:cs="Times New Roman"/>
    </w:rPr>
  </w:style>
  <w:style w:type="character" w:customStyle="1" w:styleId="ListLabel471">
    <w:name w:val="ListLabel 471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2">
    <w:name w:val="ListLabel 4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3">
    <w:name w:val="ListLabel 4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4">
    <w:name w:val="ListLabel 4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5">
    <w:name w:val="ListLabel 4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6">
    <w:name w:val="ListLabel 4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7">
    <w:name w:val="ListLabel 4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8">
    <w:name w:val="ListLabel 4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9">
    <w:name w:val="ListLabel 4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0">
    <w:name w:val="ListLabel 4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1">
    <w:name w:val="ListLabel 4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2">
    <w:name w:val="ListLabel 48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3">
    <w:name w:val="ListLabel 48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4">
    <w:name w:val="ListLabel 48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5">
    <w:name w:val="ListLabel 48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6">
    <w:name w:val="ListLabel 48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7">
    <w:name w:val="ListLabel 48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8">
    <w:name w:val="ListLabel 48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9">
    <w:name w:val="ListLabel 48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0">
    <w:name w:val="ListLabel 49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1">
    <w:name w:val="ListLabel 49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2">
    <w:name w:val="ListLabel 49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3">
    <w:name w:val="ListLabel 49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4">
    <w:name w:val="ListLabel 49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5">
    <w:name w:val="ListLabel 49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6">
    <w:name w:val="ListLabel 49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7">
    <w:name w:val="ListLabel 49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8">
    <w:name w:val="ListLabel 4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9">
    <w:name w:val="ListLabel 4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0">
    <w:name w:val="ListLabel 5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1">
    <w:name w:val="ListLabel 5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2">
    <w:name w:val="ListLabel 5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3">
    <w:name w:val="ListLabel 5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4">
    <w:name w:val="ListLabel 5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5">
    <w:name w:val="ListLabel 5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6">
    <w:name w:val="ListLabel 5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7">
    <w:name w:val="ListLabel 507"/>
    <w:qFormat/>
    <w:rPr>
      <w:rFonts w:eastAsia="Times New Roman" w:cs="Times New Roman"/>
      <w:b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8">
    <w:name w:val="ListLabel 5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9">
    <w:name w:val="ListLabel 5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0">
    <w:name w:val="ListLabel 5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1">
    <w:name w:val="ListLabel 5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2">
    <w:name w:val="ListLabel 5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3">
    <w:name w:val="ListLabel 5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4">
    <w:name w:val="ListLabel 5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5">
    <w:name w:val="ListLabel 5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6">
    <w:name w:val="ListLabel 5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7">
    <w:name w:val="ListLabel 5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8">
    <w:name w:val="ListLabel 5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9">
    <w:name w:val="ListLabel 5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0">
    <w:name w:val="ListLabel 5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1">
    <w:name w:val="ListLabel 5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2">
    <w:name w:val="ListLabel 5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3">
    <w:name w:val="ListLabel 5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4">
    <w:name w:val="ListLabel 5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5">
    <w:name w:val="ListLabel 5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6">
    <w:name w:val="ListLabel 5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7">
    <w:name w:val="ListLabel 5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8">
    <w:name w:val="ListLabel 5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9">
    <w:name w:val="ListLabel 5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0">
    <w:name w:val="ListLabel 5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1">
    <w:name w:val="ListLabel 5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2">
    <w:name w:val="ListLabel 5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3">
    <w:name w:val="ListLabel 5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4">
    <w:name w:val="ListLabel 5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5">
    <w:name w:val="ListLabel 5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6">
    <w:name w:val="ListLabel 5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7">
    <w:name w:val="ListLabel 5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8">
    <w:name w:val="ListLabel 5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9">
    <w:name w:val="ListLabel 5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0">
    <w:name w:val="ListLabel 5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1">
    <w:name w:val="ListLabel 5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2">
    <w:name w:val="ListLabel 5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3">
    <w:name w:val="ListLabel 5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4">
    <w:name w:val="ListLabel 5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5">
    <w:name w:val="ListLabel 5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6">
    <w:name w:val="ListLabel 5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7">
    <w:name w:val="ListLabel 5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8">
    <w:name w:val="ListLabel 5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9">
    <w:name w:val="ListLabel 5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0">
    <w:name w:val="ListLabel 5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1">
    <w:name w:val="ListLabel 5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2">
    <w:name w:val="ListLabel 5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3">
    <w:name w:val="ListLabel 5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4">
    <w:name w:val="ListLabel 5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5">
    <w:name w:val="ListLabel 5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6">
    <w:name w:val="ListLabel 5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7">
    <w:name w:val="ListLabel 5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8">
    <w:name w:val="ListLabel 5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9">
    <w:name w:val="ListLabel 5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0">
    <w:name w:val="ListLabel 5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1">
    <w:name w:val="ListLabel 561"/>
    <w:qFormat/>
    <w:rPr>
      <w:rFonts w:cs="StarSymbol"/>
      <w:sz w:val="18"/>
      <w:szCs w:val="18"/>
    </w:rPr>
  </w:style>
  <w:style w:type="character" w:customStyle="1" w:styleId="ListLabel562">
    <w:name w:val="ListLabel 562"/>
    <w:qFormat/>
    <w:rPr>
      <w:rFonts w:cs="StarSymbol"/>
      <w:sz w:val="18"/>
      <w:szCs w:val="18"/>
    </w:rPr>
  </w:style>
  <w:style w:type="character" w:customStyle="1" w:styleId="ListLabel563">
    <w:name w:val="ListLabel 563"/>
    <w:qFormat/>
    <w:rPr>
      <w:rFonts w:cs="StarSymbol"/>
      <w:sz w:val="18"/>
      <w:szCs w:val="18"/>
    </w:rPr>
  </w:style>
  <w:style w:type="character" w:customStyle="1" w:styleId="ListLabel564">
    <w:name w:val="ListLabel 564"/>
    <w:qFormat/>
    <w:rPr>
      <w:rFonts w:cs="StarSymbol"/>
      <w:sz w:val="18"/>
      <w:szCs w:val="18"/>
    </w:rPr>
  </w:style>
  <w:style w:type="character" w:customStyle="1" w:styleId="ListLabel565">
    <w:name w:val="ListLabel 565"/>
    <w:qFormat/>
    <w:rPr>
      <w:rFonts w:cs="StarSymbol"/>
      <w:sz w:val="18"/>
      <w:szCs w:val="18"/>
    </w:rPr>
  </w:style>
  <w:style w:type="character" w:customStyle="1" w:styleId="ListLabel566">
    <w:name w:val="ListLabel 566"/>
    <w:qFormat/>
    <w:rPr>
      <w:rFonts w:cs="StarSymbol"/>
      <w:sz w:val="18"/>
      <w:szCs w:val="18"/>
    </w:rPr>
  </w:style>
  <w:style w:type="character" w:customStyle="1" w:styleId="ListLabel567">
    <w:name w:val="ListLabel 567"/>
    <w:qFormat/>
    <w:rPr>
      <w:rFonts w:cs="StarSymbol"/>
      <w:sz w:val="18"/>
      <w:szCs w:val="18"/>
    </w:rPr>
  </w:style>
  <w:style w:type="character" w:customStyle="1" w:styleId="ListLabel568">
    <w:name w:val="ListLabel 568"/>
    <w:qFormat/>
    <w:rPr>
      <w:rFonts w:cs="StarSymbol"/>
      <w:sz w:val="18"/>
      <w:szCs w:val="18"/>
    </w:rPr>
  </w:style>
  <w:style w:type="character" w:customStyle="1" w:styleId="ListLabel569">
    <w:name w:val="ListLabel 569"/>
    <w:qFormat/>
    <w:rPr>
      <w:rFonts w:cs="Times New Roman"/>
    </w:rPr>
  </w:style>
  <w:style w:type="character" w:customStyle="1" w:styleId="ListLabel570">
    <w:name w:val="ListLabel 570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1">
    <w:name w:val="ListLabel 5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2">
    <w:name w:val="ListLabel 5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3">
    <w:name w:val="ListLabel 5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4">
    <w:name w:val="ListLabel 5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5">
    <w:name w:val="ListLabel 5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6">
    <w:name w:val="ListLabel 5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7">
    <w:name w:val="ListLabel 5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8">
    <w:name w:val="ListLabel 5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9">
    <w:name w:val="ListLabel 5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0">
    <w:name w:val="ListLabel 5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1">
    <w:name w:val="ListLabel 5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2">
    <w:name w:val="ListLabel 58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3">
    <w:name w:val="ListLabel 58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4">
    <w:name w:val="ListLabel 58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5">
    <w:name w:val="ListLabel 58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6">
    <w:name w:val="ListLabel 58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7">
    <w:name w:val="ListLabel 58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8">
    <w:name w:val="ListLabel 58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9">
    <w:name w:val="ListLabel 58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0">
    <w:name w:val="ListLabel 59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1">
    <w:name w:val="ListLabel 59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2">
    <w:name w:val="ListLabel 59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3">
    <w:name w:val="ListLabel 59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4">
    <w:name w:val="ListLabel 59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5">
    <w:name w:val="ListLabel 59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6">
    <w:name w:val="ListLabel 59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7">
    <w:name w:val="ListLabel 59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8">
    <w:name w:val="ListLabel 5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9">
    <w:name w:val="ListLabel 5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0">
    <w:name w:val="ListLabel 6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1">
    <w:name w:val="ListLabel 6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2">
    <w:name w:val="ListLabel 6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3">
    <w:name w:val="ListLabel 6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4">
    <w:name w:val="ListLabel 6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5">
    <w:name w:val="ListLabel 6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6">
    <w:name w:val="ListLabel 606"/>
    <w:qFormat/>
    <w:rPr>
      <w:rFonts w:eastAsia="Times New Roman" w:cs="Times New Roman"/>
      <w:b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7">
    <w:name w:val="ListLabel 6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8">
    <w:name w:val="ListLabel 6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9">
    <w:name w:val="ListLabel 6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0">
    <w:name w:val="ListLabel 6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1">
    <w:name w:val="ListLabel 6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2">
    <w:name w:val="ListLabel 6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3">
    <w:name w:val="ListLabel 6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4">
    <w:name w:val="ListLabel 6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5">
    <w:name w:val="ListLabel 6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6">
    <w:name w:val="ListLabel 6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7">
    <w:name w:val="ListLabel 6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8">
    <w:name w:val="ListLabel 6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9">
    <w:name w:val="ListLabel 6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0">
    <w:name w:val="ListLabel 6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1">
    <w:name w:val="ListLabel 6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2">
    <w:name w:val="ListLabel 6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3">
    <w:name w:val="ListLabel 6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4">
    <w:name w:val="ListLabel 6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5">
    <w:name w:val="ListLabel 6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6">
    <w:name w:val="ListLabel 6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7">
    <w:name w:val="ListLabel 6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8">
    <w:name w:val="ListLabel 6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9">
    <w:name w:val="ListLabel 6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0">
    <w:name w:val="ListLabel 6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1">
    <w:name w:val="ListLabel 6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2">
    <w:name w:val="ListLabel 6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3">
    <w:name w:val="ListLabel 6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4">
    <w:name w:val="ListLabel 6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5">
    <w:name w:val="ListLabel 6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6">
    <w:name w:val="ListLabel 6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7">
    <w:name w:val="ListLabel 6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8">
    <w:name w:val="ListLabel 6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9">
    <w:name w:val="ListLabel 6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0">
    <w:name w:val="ListLabel 6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1">
    <w:name w:val="ListLabel 6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2">
    <w:name w:val="ListLabel 6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3">
    <w:name w:val="ListLabel 6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4">
    <w:name w:val="ListLabel 6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5">
    <w:name w:val="ListLabel 6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6">
    <w:name w:val="ListLabel 6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7">
    <w:name w:val="ListLabel 6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8">
    <w:name w:val="ListLabel 6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9">
    <w:name w:val="ListLabel 6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0">
    <w:name w:val="ListLabel 6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1">
    <w:name w:val="ListLabel 6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2">
    <w:name w:val="ListLabel 6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3">
    <w:name w:val="ListLabel 6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4">
    <w:name w:val="ListLabel 6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5">
    <w:name w:val="ListLabel 6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6">
    <w:name w:val="ListLabel 6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7">
    <w:name w:val="ListLabel 6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8">
    <w:name w:val="ListLabel 6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9">
    <w:name w:val="ListLabel 6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60">
    <w:name w:val="ListLabel 660"/>
    <w:qFormat/>
    <w:rPr>
      <w:rFonts w:cs="StarSymbol"/>
      <w:sz w:val="18"/>
      <w:szCs w:val="18"/>
    </w:rPr>
  </w:style>
  <w:style w:type="character" w:customStyle="1" w:styleId="ListLabel661">
    <w:name w:val="ListLabel 661"/>
    <w:qFormat/>
    <w:rPr>
      <w:rFonts w:cs="StarSymbol"/>
      <w:sz w:val="18"/>
      <w:szCs w:val="18"/>
    </w:rPr>
  </w:style>
  <w:style w:type="character" w:customStyle="1" w:styleId="ListLabel662">
    <w:name w:val="ListLabel 662"/>
    <w:qFormat/>
    <w:rPr>
      <w:rFonts w:cs="StarSymbol"/>
      <w:sz w:val="18"/>
      <w:szCs w:val="18"/>
    </w:rPr>
  </w:style>
  <w:style w:type="character" w:customStyle="1" w:styleId="ListLabel663">
    <w:name w:val="ListLabel 663"/>
    <w:qFormat/>
    <w:rPr>
      <w:rFonts w:cs="StarSymbol"/>
      <w:sz w:val="18"/>
      <w:szCs w:val="18"/>
    </w:rPr>
  </w:style>
  <w:style w:type="character" w:customStyle="1" w:styleId="ListLabel664">
    <w:name w:val="ListLabel 664"/>
    <w:qFormat/>
    <w:rPr>
      <w:rFonts w:cs="StarSymbol"/>
      <w:sz w:val="18"/>
      <w:szCs w:val="18"/>
    </w:rPr>
  </w:style>
  <w:style w:type="character" w:customStyle="1" w:styleId="ListLabel665">
    <w:name w:val="ListLabel 665"/>
    <w:qFormat/>
    <w:rPr>
      <w:rFonts w:cs="StarSymbol"/>
      <w:sz w:val="18"/>
      <w:szCs w:val="18"/>
    </w:rPr>
  </w:style>
  <w:style w:type="character" w:customStyle="1" w:styleId="ListLabel666">
    <w:name w:val="ListLabel 666"/>
    <w:qFormat/>
    <w:rPr>
      <w:rFonts w:cs="StarSymbol"/>
      <w:sz w:val="18"/>
      <w:szCs w:val="18"/>
    </w:rPr>
  </w:style>
  <w:style w:type="character" w:customStyle="1" w:styleId="ListLabel667">
    <w:name w:val="ListLabel 667"/>
    <w:qFormat/>
    <w:rPr>
      <w:rFonts w:cs="StarSymbol"/>
      <w:sz w:val="18"/>
      <w:szCs w:val="18"/>
    </w:rPr>
  </w:style>
  <w:style w:type="character" w:customStyle="1" w:styleId="ListLabel668">
    <w:name w:val="ListLabel 668"/>
    <w:qFormat/>
    <w:rPr>
      <w:rFonts w:cs="Times New Roman"/>
    </w:rPr>
  </w:style>
  <w:style w:type="character" w:customStyle="1" w:styleId="ListLabel669">
    <w:name w:val="ListLabel 669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0">
    <w:name w:val="ListLabel 6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1">
    <w:name w:val="ListLabel 6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2">
    <w:name w:val="ListLabel 6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3">
    <w:name w:val="ListLabel 6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4">
    <w:name w:val="ListLabel 6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5">
    <w:name w:val="ListLabel 6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6">
    <w:name w:val="ListLabel 6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7">
    <w:name w:val="ListLabel 6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link w:val="TekstpodstawowyZnak"/>
    <w:rsid w:val="00603B7D"/>
    <w:pPr>
      <w:suppressAutoHyphens/>
      <w:spacing w:after="0" w:line="240" w:lineRule="auto"/>
      <w:ind w:left="0" w:firstLine="0"/>
    </w:pPr>
    <w:rPr>
      <w:color w:val="00000A"/>
      <w:sz w:val="24"/>
      <w:szCs w:val="24"/>
      <w:lang w:eastAsia="ar-SA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F956F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C36029"/>
    <w:pPr>
      <w:ind w:left="720"/>
      <w:contextualSpacing/>
    </w:pPr>
  </w:style>
  <w:style w:type="paragraph" w:customStyle="1" w:styleId="UZP-1">
    <w:name w:val="UZP-1"/>
    <w:basedOn w:val="Normalny"/>
    <w:qFormat/>
    <w:rsid w:val="00790C1A"/>
    <w:pPr>
      <w:suppressAutoHyphens/>
      <w:spacing w:after="0" w:line="240" w:lineRule="auto"/>
      <w:ind w:left="0" w:firstLine="0"/>
    </w:pPr>
    <w:rPr>
      <w:color w:val="00000A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790C1A"/>
    <w:pPr>
      <w:suppressAutoHyphens/>
      <w:spacing w:after="0" w:line="240" w:lineRule="auto"/>
      <w:ind w:left="0" w:firstLine="0"/>
      <w:jc w:val="center"/>
    </w:pPr>
    <w:rPr>
      <w:color w:val="00000A"/>
      <w:sz w:val="28"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rsid w:val="00790C1A"/>
    <w:pPr>
      <w:suppressAutoHyphens/>
      <w:spacing w:after="0" w:line="240" w:lineRule="auto"/>
      <w:ind w:left="708" w:firstLine="0"/>
    </w:pPr>
    <w:rPr>
      <w:color w:val="00000A"/>
      <w:sz w:val="24"/>
      <w:szCs w:val="20"/>
      <w:lang w:eastAsia="ar-SA"/>
    </w:rPr>
  </w:style>
  <w:style w:type="paragraph" w:customStyle="1" w:styleId="Default">
    <w:name w:val="Default"/>
    <w:qFormat/>
    <w:rsid w:val="00790C1A"/>
    <w:rPr>
      <w:rFonts w:ascii="Arial" w:eastAsia="Times New Roman" w:hAnsi="Arial" w:cs="Arial"/>
      <w:color w:val="000000"/>
      <w:sz w:val="24"/>
      <w:szCs w:val="24"/>
    </w:rPr>
  </w:style>
  <w:style w:type="paragraph" w:styleId="Podtytu">
    <w:name w:val="Subtitle"/>
    <w:basedOn w:val="Normalny"/>
    <w:link w:val="PodtytuZnak"/>
    <w:uiPriority w:val="11"/>
    <w:qFormat/>
    <w:rsid w:val="00790C1A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ekstprzypisudolnego">
    <w:name w:val="footnote text"/>
    <w:basedOn w:val="Normalny"/>
    <w:link w:val="TekstprzypisudolnegoZnak"/>
    <w:qFormat/>
    <w:rsid w:val="00603B7D"/>
    <w:pPr>
      <w:suppressAutoHyphens/>
      <w:spacing w:after="0" w:line="240" w:lineRule="auto"/>
      <w:ind w:left="0" w:firstLine="0"/>
      <w:jc w:val="left"/>
    </w:pPr>
    <w:rPr>
      <w:color w:val="00000A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qFormat/>
    <w:rsid w:val="00603B7D"/>
    <w:pPr>
      <w:suppressAutoHyphens/>
      <w:spacing w:after="0" w:line="240" w:lineRule="auto"/>
      <w:ind w:left="708" w:firstLine="0"/>
    </w:pPr>
    <w:rPr>
      <w:color w:val="00000A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93D62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qFormat/>
    <w:rsid w:val="009D43F8"/>
    <w:rPr>
      <w:b/>
      <w:bCs/>
    </w:rPr>
  </w:style>
  <w:style w:type="paragraph" w:customStyle="1" w:styleId="Styl">
    <w:name w:val="Styl"/>
    <w:rsid w:val="009D43F8"/>
    <w:pPr>
      <w:widowControl w:val="0"/>
      <w:suppressAutoHyphens/>
    </w:pPr>
    <w:rPr>
      <w:rFonts w:ascii="Arial" w:eastAsia="Arial" w:hAnsi="Arial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9</Pages>
  <Words>3096</Words>
  <Characters>18576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  do SIWZ</vt:lpstr>
    </vt:vector>
  </TitlesOfParts>
  <Company>Szpital Wojewódzki nr 2 w Rzeszowie</Company>
  <LinksUpToDate>false</LinksUpToDate>
  <CharactersWithSpaces>21629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  do SIWZ</dc:title>
  <dc:subject/>
  <dc:creator>ppp</dc:creator>
  <dc:description/>
  <cp:lastModifiedBy>Rafał Gazda</cp:lastModifiedBy>
  <cp:revision>634</cp:revision>
  <cp:lastPrinted>2024-11-18T12:29:00Z</cp:lastPrinted>
  <dcterms:created xsi:type="dcterms:W3CDTF">2017-04-05T12:00:00Z</dcterms:created>
  <dcterms:modified xsi:type="dcterms:W3CDTF">2026-04-21T13:01:00Z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Szpital Wojewódzki nr 2 w Rzeszowie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